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CF66B2" w14:textId="77777777" w:rsidR="00CD194A" w:rsidRPr="005440C6" w:rsidRDefault="00CD194A" w:rsidP="00CD194A">
      <w:pPr>
        <w:widowControl w:val="0"/>
        <w:suppressAutoHyphens/>
        <w:autoSpaceDE w:val="0"/>
        <w:autoSpaceDN w:val="0"/>
        <w:adjustRightInd w:val="0"/>
        <w:jc w:val="right"/>
        <w:rPr>
          <w:caps/>
          <w:sz w:val="28"/>
          <w:szCs w:val="28"/>
        </w:rPr>
      </w:pPr>
    </w:p>
    <w:p w14:paraId="1AA3A524"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МИНИСТЕРСТВО ОБРАЗОВАНИЯ, НАУКИ И МОЛОДЕЖИ </w:t>
      </w:r>
    </w:p>
    <w:p w14:paraId="13030DD4"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20"/>
        <w:jc w:val="center"/>
        <w:rPr>
          <w:b/>
          <w:caps/>
        </w:rPr>
      </w:pPr>
      <w:r>
        <w:rPr>
          <w:b/>
          <w:caps/>
        </w:rPr>
        <w:t>РЕСПУБЛИКИ КРЫМ</w:t>
      </w:r>
    </w:p>
    <w:p w14:paraId="773636E2" w14:textId="77777777" w:rsidR="00CD194A" w:rsidRPr="007663FF" w:rsidRDefault="000F2861"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ГБПОУ РК</w:t>
      </w:r>
      <w:r w:rsidR="00CD194A">
        <w:rPr>
          <w:b/>
          <w:caps/>
        </w:rPr>
        <w:t xml:space="preserve"> «КЕРЧЕНСКИЙ ПОЛИТЕХНИЧЕСКИЙ КОЛЛЕДЖ»</w:t>
      </w:r>
    </w:p>
    <w:p w14:paraId="75E47722"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58BB3714"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213CF17B"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3A08AEC9"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tbl>
      <w:tblPr>
        <w:tblW w:w="0" w:type="auto"/>
        <w:tblLook w:val="04A0" w:firstRow="1" w:lastRow="0" w:firstColumn="1" w:lastColumn="0" w:noHBand="0" w:noVBand="1"/>
      </w:tblPr>
      <w:tblGrid>
        <w:gridCol w:w="5637"/>
        <w:gridCol w:w="3934"/>
      </w:tblGrid>
      <w:tr w:rsidR="00CD194A" w:rsidRPr="00D203C0" w14:paraId="0CD5E40F" w14:textId="77777777" w:rsidTr="008B7459">
        <w:tc>
          <w:tcPr>
            <w:tcW w:w="5637" w:type="dxa"/>
          </w:tcPr>
          <w:p w14:paraId="7A262A36" w14:textId="77777777" w:rsidR="00CD194A" w:rsidRDefault="00CD194A" w:rsidP="008B74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t xml:space="preserve">Введено в действие </w:t>
            </w:r>
          </w:p>
          <w:p w14:paraId="252E479D" w14:textId="77777777" w:rsidR="00CD194A" w:rsidRDefault="00CD194A" w:rsidP="008B74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t xml:space="preserve">приказом директора </w:t>
            </w:r>
          </w:p>
          <w:p w14:paraId="7B7E1E62" w14:textId="77777777" w:rsidR="00CD194A" w:rsidRDefault="00CD194A" w:rsidP="008B74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t>от «____» _____________ 20____ г.</w:t>
            </w:r>
          </w:p>
          <w:p w14:paraId="30609954" w14:textId="77777777" w:rsidR="00CD194A" w:rsidRPr="00D203C0" w:rsidRDefault="00CD194A" w:rsidP="008B74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r>
              <w:t>№ ____________</w:t>
            </w:r>
          </w:p>
        </w:tc>
        <w:tc>
          <w:tcPr>
            <w:tcW w:w="3934" w:type="dxa"/>
          </w:tcPr>
          <w:p w14:paraId="04E6EB95" w14:textId="77777777" w:rsidR="00CD194A" w:rsidRPr="00D203C0" w:rsidRDefault="00CD194A" w:rsidP="008B74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r w:rsidRPr="00D203C0">
              <w:rPr>
                <w:caps/>
              </w:rPr>
              <w:t>УТВЕРЖДАЮ</w:t>
            </w:r>
          </w:p>
          <w:p w14:paraId="29E87238" w14:textId="77777777" w:rsidR="00CD194A" w:rsidRPr="00D203C0" w:rsidRDefault="00CD194A" w:rsidP="008B74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r>
              <w:t xml:space="preserve">Зам. директора по </w:t>
            </w:r>
            <w:r w:rsidRPr="00D203C0">
              <w:rPr>
                <w:caps/>
              </w:rPr>
              <w:t>ур</w:t>
            </w:r>
          </w:p>
          <w:p w14:paraId="5572A5EF" w14:textId="426EFC3B" w:rsidR="00CD194A" w:rsidRDefault="00517B27" w:rsidP="008B74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pPr>
            <w:r>
              <w:rPr>
                <w:caps/>
              </w:rPr>
              <w:t>______________ С.</w:t>
            </w:r>
            <w:r w:rsidR="00DF75B8">
              <w:rPr>
                <w:caps/>
              </w:rPr>
              <w:t>в.</w:t>
            </w:r>
            <w:r w:rsidR="0054321E">
              <w:rPr>
                <w:caps/>
              </w:rPr>
              <w:t xml:space="preserve"> </w:t>
            </w:r>
            <w:r w:rsidR="00CD6EF0">
              <w:t>Казак</w:t>
            </w:r>
          </w:p>
          <w:p w14:paraId="2A54A8A1" w14:textId="77777777" w:rsidR="00CD194A" w:rsidRPr="00D203C0" w:rsidRDefault="00CD194A" w:rsidP="008B74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p>
        </w:tc>
      </w:tr>
    </w:tbl>
    <w:p w14:paraId="049AD670"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43214900"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6EFA5552"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14A82034"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10E836A5"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378523EB"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09BFCF42"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1E7EC523"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14:paraId="005D7F00"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1DDDC7B8"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60439178"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1B309697"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320DEB35"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5B052D9D" w14:textId="75010022"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Рабочая ПРОГРАММа УЧЕБНОЙ ДИСЦИПЛИНЫ</w:t>
      </w:r>
    </w:p>
    <w:p w14:paraId="70B3C64F"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14:paraId="3BCBC294" w14:textId="77777777" w:rsidR="00CD194A" w:rsidRPr="00CD194A" w:rsidRDefault="00F56733"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r>
        <w:rPr>
          <w:b/>
        </w:rPr>
        <w:t>О</w:t>
      </w:r>
      <w:r w:rsidR="00082A01">
        <w:rPr>
          <w:b/>
        </w:rPr>
        <w:t>Г</w:t>
      </w:r>
      <w:r>
        <w:rPr>
          <w:b/>
        </w:rPr>
        <w:t>СЭ</w:t>
      </w:r>
      <w:r w:rsidR="00CD6EF0">
        <w:rPr>
          <w:b/>
        </w:rPr>
        <w:t>.</w:t>
      </w:r>
      <w:r w:rsidR="00082A01">
        <w:rPr>
          <w:b/>
        </w:rPr>
        <w:t xml:space="preserve">04 </w:t>
      </w:r>
      <w:r w:rsidR="00CD194A" w:rsidRPr="00CD194A">
        <w:rPr>
          <w:b/>
        </w:rPr>
        <w:t>ФИЗИЧЕСКАЯ КУЛЬТУРА</w:t>
      </w:r>
    </w:p>
    <w:p w14:paraId="12F4879A" w14:textId="77777777" w:rsidR="00CD194A" w:rsidRPr="00BC230D" w:rsidRDefault="00CD194A" w:rsidP="00CD194A">
      <w:pPr>
        <w:widowControl w:val="0"/>
        <w:tabs>
          <w:tab w:val="left" w:pos="916"/>
          <w:tab w:val="left" w:pos="5140"/>
        </w:tabs>
        <w:suppressAutoHyphens/>
        <w:autoSpaceDE w:val="0"/>
        <w:autoSpaceDN w:val="0"/>
        <w:adjustRightInd w:val="0"/>
        <w:rPr>
          <w:caps/>
          <w:color w:val="FF0000"/>
        </w:rPr>
      </w:pPr>
      <w:r>
        <w:rPr>
          <w:caps/>
          <w:color w:val="FF0000"/>
        </w:rPr>
        <w:tab/>
      </w:r>
      <w:r>
        <w:rPr>
          <w:caps/>
          <w:color w:val="FF0000"/>
        </w:rPr>
        <w:tab/>
      </w:r>
    </w:p>
    <w:p w14:paraId="4A02DEA2"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B23D5D3"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8CEEBD9"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53AC8C3"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B34AE05"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F04ACBC"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163ADF7"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815DEBC"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A0E8B78"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B0944C6"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DA03306"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5D257E1"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1821F63"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7FB1233"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5F60452"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A1096CD"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9762E95"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5E5EA7C"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0618783"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8989F14" w14:textId="77777777" w:rsidR="00CD194A" w:rsidRDefault="00CD194A" w:rsidP="00CD19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21BB116" w14:textId="77777777" w:rsidR="00CD194A" w:rsidRDefault="00CD194A" w:rsidP="00CD194A">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14:paraId="3B656545" w14:textId="77777777" w:rsidR="00CD194A" w:rsidRDefault="00DF75B8" w:rsidP="00CD19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en-US"/>
        </w:rPr>
      </w:pPr>
      <w:r>
        <w:rPr>
          <w:bCs/>
        </w:rPr>
        <w:t>2023</w:t>
      </w:r>
      <w:r w:rsidR="00CD194A">
        <w:rPr>
          <w:bCs/>
        </w:rPr>
        <w:t xml:space="preserve"> г.</w:t>
      </w:r>
    </w:p>
    <w:tbl>
      <w:tblPr>
        <w:tblW w:w="0" w:type="auto"/>
        <w:tblLook w:val="04A0" w:firstRow="1" w:lastRow="0" w:firstColumn="1" w:lastColumn="0" w:noHBand="0" w:noVBand="1"/>
      </w:tblPr>
      <w:tblGrid>
        <w:gridCol w:w="5353"/>
        <w:gridCol w:w="4217"/>
      </w:tblGrid>
      <w:tr w:rsidR="00CD194A" w14:paraId="4355077A" w14:textId="77777777" w:rsidTr="008B7459">
        <w:tc>
          <w:tcPr>
            <w:tcW w:w="5353" w:type="dxa"/>
          </w:tcPr>
          <w:p w14:paraId="3BEADE76" w14:textId="77777777" w:rsidR="00CD194A" w:rsidRDefault="00CD194A" w:rsidP="008B7459">
            <w:r>
              <w:lastRenderedPageBreak/>
              <w:t>СОГЛАСОВАНО</w:t>
            </w:r>
          </w:p>
          <w:p w14:paraId="3C6518E7" w14:textId="77777777" w:rsidR="00CD194A" w:rsidRDefault="00CD194A" w:rsidP="008B7459">
            <w:r>
              <w:t xml:space="preserve">на заседании методического совета </w:t>
            </w:r>
          </w:p>
          <w:p w14:paraId="0D792D10" w14:textId="77777777" w:rsidR="00CD194A" w:rsidRDefault="00CD194A" w:rsidP="008B74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xml:space="preserve">Протокол № ______ </w:t>
            </w:r>
          </w:p>
          <w:p w14:paraId="7CC27BCD" w14:textId="77777777" w:rsidR="00CD194A" w:rsidRDefault="00CD194A" w:rsidP="008B74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от «____» _____________ 20____ г.</w:t>
            </w:r>
          </w:p>
          <w:p w14:paraId="4C146221" w14:textId="77777777" w:rsidR="000F2861" w:rsidRDefault="000F2861" w:rsidP="000F2861">
            <w:r>
              <w:t xml:space="preserve">Председатель </w:t>
            </w:r>
            <w:proofErr w:type="spellStart"/>
            <w:r>
              <w:t>методсовета</w:t>
            </w:r>
            <w:proofErr w:type="spellEnd"/>
          </w:p>
          <w:p w14:paraId="4505732A" w14:textId="60EB1EF0" w:rsidR="00CD194A" w:rsidRPr="005B2394" w:rsidRDefault="000F2861" w:rsidP="00CD6EF0">
            <w:r>
              <w:t>_________</w:t>
            </w:r>
            <w:r w:rsidR="00517B27">
              <w:t>________</w:t>
            </w:r>
            <w:r w:rsidR="00CD6EF0">
              <w:rPr>
                <w:caps/>
              </w:rPr>
              <w:t>С.В.</w:t>
            </w:r>
            <w:r w:rsidR="0054321E">
              <w:rPr>
                <w:caps/>
              </w:rPr>
              <w:t xml:space="preserve"> </w:t>
            </w:r>
            <w:r w:rsidR="00CD6EF0">
              <w:rPr>
                <w:caps/>
              </w:rPr>
              <w:t>К</w:t>
            </w:r>
            <w:r w:rsidR="00CD6EF0">
              <w:t>азак</w:t>
            </w:r>
          </w:p>
        </w:tc>
        <w:tc>
          <w:tcPr>
            <w:tcW w:w="4217" w:type="dxa"/>
          </w:tcPr>
          <w:p w14:paraId="7D1FF0AA" w14:textId="77777777" w:rsidR="00CD194A" w:rsidRDefault="00CD194A" w:rsidP="008B7459">
            <w:r>
              <w:t>Рассмотрено и одобрено на заседании предметной цикловой комиссии</w:t>
            </w:r>
          </w:p>
          <w:p w14:paraId="4D60A4DD" w14:textId="77777777" w:rsidR="00CD194A" w:rsidRDefault="00527C5A" w:rsidP="008B7459">
            <w:r>
              <w:t>социально-</w:t>
            </w:r>
            <w:r w:rsidR="003B06BF">
              <w:t>экономи</w:t>
            </w:r>
            <w:r w:rsidR="005A4361">
              <w:t>ческих</w:t>
            </w:r>
            <w:r w:rsidR="00CD194A">
              <w:t xml:space="preserve"> дисциплин</w:t>
            </w:r>
          </w:p>
          <w:p w14:paraId="0FA19CE9" w14:textId="77777777" w:rsidR="00CD194A" w:rsidRDefault="00CD194A" w:rsidP="008B74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xml:space="preserve">Протокол № ______ </w:t>
            </w:r>
          </w:p>
          <w:p w14:paraId="460D5C54" w14:textId="77777777" w:rsidR="00CD194A" w:rsidRDefault="00CD194A" w:rsidP="008B7459">
            <w:r>
              <w:t>от «____» _____________ 20____ г.</w:t>
            </w:r>
          </w:p>
          <w:p w14:paraId="099BD983" w14:textId="77777777" w:rsidR="00CD194A" w:rsidRDefault="00CD194A" w:rsidP="008B7459">
            <w:pPr>
              <w:spacing w:before="120"/>
            </w:pPr>
            <w:r>
              <w:t>Председатель П</w:t>
            </w:r>
            <w:r>
              <w:rPr>
                <w:lang w:val="uk-UA"/>
              </w:rPr>
              <w:t>Ц</w:t>
            </w:r>
            <w:r>
              <w:t>К ________________</w:t>
            </w:r>
          </w:p>
          <w:p w14:paraId="3AF425A5" w14:textId="47DF69D0" w:rsidR="00CD194A" w:rsidRDefault="0054321E" w:rsidP="00BB4484">
            <w:r>
              <w:t xml:space="preserve">                                    </w:t>
            </w:r>
            <w:r w:rsidR="00BB5410">
              <w:t>Е.В.</w:t>
            </w:r>
            <w:r>
              <w:t xml:space="preserve"> </w:t>
            </w:r>
            <w:proofErr w:type="spellStart"/>
            <w:r w:rsidR="00BB5410">
              <w:t>Рахмату</w:t>
            </w:r>
            <w:r w:rsidR="00DF75B8">
              <w:t>лина</w:t>
            </w:r>
            <w:proofErr w:type="spellEnd"/>
          </w:p>
        </w:tc>
      </w:tr>
    </w:tbl>
    <w:p w14:paraId="300CB9AC" w14:textId="77777777" w:rsidR="00CD194A" w:rsidRPr="007C4C1B" w:rsidRDefault="00CD194A" w:rsidP="00CD19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14:paraId="733BD9F7" w14:textId="77777777" w:rsidR="0007548D" w:rsidRPr="00EB7075" w:rsidRDefault="00996DDB" w:rsidP="0007548D">
      <w:pPr>
        <w:spacing w:line="0" w:lineRule="atLeast"/>
        <w:ind w:left="980"/>
        <w:rPr>
          <w:rFonts w:cs="Arial"/>
          <w:szCs w:val="20"/>
        </w:rPr>
      </w:pPr>
      <w:r w:rsidRPr="00A20A8B">
        <w:rPr>
          <w:bCs/>
          <w:i/>
        </w:rPr>
        <w:br w:type="page"/>
      </w:r>
      <w:r w:rsidR="0007548D">
        <w:rPr>
          <w:bCs/>
        </w:rPr>
        <w:lastRenderedPageBreak/>
        <w:t xml:space="preserve"> </w:t>
      </w:r>
      <w:r w:rsidR="0007548D" w:rsidRPr="00EB7075">
        <w:rPr>
          <w:rFonts w:cs="Arial"/>
          <w:szCs w:val="20"/>
        </w:rPr>
        <w:t>Рабочая программа учебной дисциплины разработана на основе Федерального</w:t>
      </w:r>
    </w:p>
    <w:p w14:paraId="5A25DACE" w14:textId="77777777" w:rsidR="0007548D" w:rsidRPr="00EB7075" w:rsidRDefault="0007548D" w:rsidP="0007548D">
      <w:pPr>
        <w:spacing w:line="137" w:lineRule="exact"/>
        <w:rPr>
          <w:rFonts w:cs="Arial"/>
          <w:sz w:val="20"/>
          <w:szCs w:val="20"/>
        </w:rPr>
      </w:pPr>
    </w:p>
    <w:p w14:paraId="7947F742" w14:textId="77777777" w:rsidR="0007548D" w:rsidRPr="00EB7075" w:rsidRDefault="0007548D" w:rsidP="0007548D">
      <w:pPr>
        <w:spacing w:line="0" w:lineRule="atLeast"/>
        <w:ind w:left="260"/>
        <w:rPr>
          <w:rFonts w:cs="Arial"/>
          <w:szCs w:val="20"/>
        </w:rPr>
      </w:pPr>
      <w:r w:rsidRPr="00EB7075">
        <w:rPr>
          <w:rFonts w:cs="Arial"/>
          <w:szCs w:val="20"/>
        </w:rPr>
        <w:t>государственного образовательного стандарта среднего профессионального образования</w:t>
      </w:r>
    </w:p>
    <w:p w14:paraId="58E5AACB" w14:textId="77777777" w:rsidR="0007548D" w:rsidRPr="00EB7075" w:rsidRDefault="0007548D" w:rsidP="0007548D">
      <w:pPr>
        <w:spacing w:line="140" w:lineRule="exact"/>
        <w:rPr>
          <w:rFonts w:cs="Arial"/>
          <w:sz w:val="20"/>
          <w:szCs w:val="20"/>
        </w:rPr>
      </w:pPr>
    </w:p>
    <w:p w14:paraId="7DD6057C" w14:textId="77777777" w:rsidR="0007548D" w:rsidRPr="00EB7075" w:rsidRDefault="0007548D" w:rsidP="0007548D">
      <w:pPr>
        <w:spacing w:line="360" w:lineRule="auto"/>
        <w:ind w:left="260"/>
        <w:rPr>
          <w:rFonts w:cs="Arial"/>
          <w:szCs w:val="20"/>
        </w:rPr>
      </w:pPr>
      <w:r w:rsidRPr="00EB7075">
        <w:rPr>
          <w:rFonts w:cs="Arial"/>
          <w:szCs w:val="20"/>
        </w:rPr>
        <w:t xml:space="preserve">по </w:t>
      </w:r>
      <w:r>
        <w:rPr>
          <w:rFonts w:cs="Arial"/>
          <w:szCs w:val="20"/>
        </w:rPr>
        <w:t xml:space="preserve">специальности </w:t>
      </w:r>
      <w:r w:rsidRPr="00B93881">
        <w:rPr>
          <w:rFonts w:cs="Arial"/>
          <w:szCs w:val="20"/>
        </w:rPr>
        <w:t>38.02.05 Товароведение и экспертиза качества потребительских товаров, укрупненная группа 38.00.00 Экономика и управление</w:t>
      </w:r>
    </w:p>
    <w:p w14:paraId="6D978B97" w14:textId="2057A082" w:rsidR="00082A01" w:rsidRPr="00D45178" w:rsidRDefault="00590773" w:rsidP="00D45178">
      <w:pPr>
        <w:shd w:val="clear" w:color="auto" w:fill="FFFFFF"/>
        <w:jc w:val="both"/>
        <w:rPr>
          <w:rFonts w:eastAsia="Calibri"/>
          <w:sz w:val="28"/>
          <w:szCs w:val="28"/>
        </w:rPr>
      </w:pPr>
      <w:r w:rsidRPr="00590773">
        <w:rPr>
          <w:rFonts w:eastAsia="Calibri"/>
        </w:rPr>
        <w:t xml:space="preserve"> </w:t>
      </w:r>
    </w:p>
    <w:p w14:paraId="69D31F9B" w14:textId="77777777" w:rsidR="00082A01" w:rsidRPr="00C01E55" w:rsidRDefault="00082A01" w:rsidP="00527C5A">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hanging="142"/>
        <w:jc w:val="both"/>
        <w:rPr>
          <w:bCs/>
        </w:rPr>
      </w:pPr>
    </w:p>
    <w:p w14:paraId="637071F8" w14:textId="479AADE4" w:rsidR="00996DDB" w:rsidRPr="00A20A8B" w:rsidRDefault="00996DDB" w:rsidP="00CD6E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r w:rsidRPr="00A20A8B">
        <w:t>Организация-разработчик:</w:t>
      </w:r>
      <w:r w:rsidR="00C34C14" w:rsidRPr="00C34C14">
        <w:t xml:space="preserve"> ГБПОУ РК</w:t>
      </w:r>
      <w:r w:rsidR="00313E04">
        <w:t xml:space="preserve"> </w:t>
      </w:r>
      <w:r w:rsidR="00F40AF3">
        <w:t>«К</w:t>
      </w:r>
      <w:r w:rsidR="00256297">
        <w:t>ерченский политехнический колледж</w:t>
      </w:r>
      <w:r w:rsidR="00F40AF3">
        <w:t>»</w:t>
      </w:r>
    </w:p>
    <w:p w14:paraId="6BD1302D" w14:textId="77777777" w:rsidR="00996DDB" w:rsidRPr="00A20A8B" w:rsidRDefault="00996DDB" w:rsidP="00996D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A20A8B">
        <w:t>Разработчики:</w:t>
      </w:r>
    </w:p>
    <w:p w14:paraId="53321C91" w14:textId="77777777" w:rsidR="00996DDB" w:rsidRPr="00A20A8B" w:rsidRDefault="00F56733" w:rsidP="00996D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roofErr w:type="spellStart"/>
      <w:r>
        <w:t>Колодина</w:t>
      </w:r>
      <w:proofErr w:type="spellEnd"/>
      <w:r>
        <w:t xml:space="preserve"> Ангелина Ивановна</w:t>
      </w:r>
      <w:r w:rsidR="00F40AF3">
        <w:t xml:space="preserve"> - преподаватель</w:t>
      </w:r>
    </w:p>
    <w:p w14:paraId="447EC802" w14:textId="77777777" w:rsidR="00996DDB" w:rsidRPr="00A20A8B" w:rsidRDefault="00996DDB" w:rsidP="00996DDB">
      <w:pPr>
        <w:widowControl w:val="0"/>
        <w:tabs>
          <w:tab w:val="left" w:pos="6420"/>
        </w:tabs>
        <w:suppressAutoHyphens/>
      </w:pPr>
    </w:p>
    <w:p w14:paraId="4ECBCCB1" w14:textId="77777777" w:rsidR="00996DDB" w:rsidRDefault="00996DDB" w:rsidP="00996DDB">
      <w:pPr>
        <w:widowControl w:val="0"/>
        <w:tabs>
          <w:tab w:val="left" w:pos="0"/>
        </w:tabs>
        <w:suppressAutoHyphens/>
        <w:ind w:firstLine="1440"/>
        <w:rPr>
          <w:sz w:val="28"/>
          <w:szCs w:val="28"/>
          <w:vertAlign w:val="superscript"/>
        </w:rPr>
      </w:pPr>
    </w:p>
    <w:p w14:paraId="7B788594" w14:textId="77777777" w:rsidR="0007548D" w:rsidRDefault="0007548D" w:rsidP="00996DDB">
      <w:pPr>
        <w:widowControl w:val="0"/>
        <w:tabs>
          <w:tab w:val="left" w:pos="0"/>
        </w:tabs>
        <w:suppressAutoHyphens/>
        <w:ind w:firstLine="1440"/>
        <w:rPr>
          <w:sz w:val="28"/>
          <w:szCs w:val="28"/>
          <w:vertAlign w:val="superscript"/>
        </w:rPr>
      </w:pPr>
    </w:p>
    <w:p w14:paraId="59A97274" w14:textId="77777777" w:rsidR="0007548D" w:rsidRDefault="0007548D" w:rsidP="00996DDB">
      <w:pPr>
        <w:widowControl w:val="0"/>
        <w:tabs>
          <w:tab w:val="left" w:pos="0"/>
        </w:tabs>
        <w:suppressAutoHyphens/>
        <w:ind w:firstLine="1440"/>
        <w:rPr>
          <w:sz w:val="28"/>
          <w:szCs w:val="28"/>
          <w:vertAlign w:val="superscript"/>
        </w:rPr>
      </w:pPr>
    </w:p>
    <w:p w14:paraId="5498B75D" w14:textId="77777777" w:rsidR="0007548D" w:rsidRDefault="0007548D" w:rsidP="00996DDB">
      <w:pPr>
        <w:widowControl w:val="0"/>
        <w:tabs>
          <w:tab w:val="left" w:pos="0"/>
        </w:tabs>
        <w:suppressAutoHyphens/>
        <w:ind w:firstLine="1440"/>
        <w:rPr>
          <w:sz w:val="28"/>
          <w:szCs w:val="28"/>
          <w:vertAlign w:val="superscript"/>
        </w:rPr>
      </w:pPr>
    </w:p>
    <w:p w14:paraId="01BF41DB" w14:textId="77777777" w:rsidR="0007548D" w:rsidRDefault="0007548D" w:rsidP="00996DDB">
      <w:pPr>
        <w:widowControl w:val="0"/>
        <w:tabs>
          <w:tab w:val="left" w:pos="0"/>
        </w:tabs>
        <w:suppressAutoHyphens/>
        <w:ind w:firstLine="1440"/>
        <w:rPr>
          <w:sz w:val="28"/>
          <w:szCs w:val="28"/>
          <w:vertAlign w:val="superscript"/>
        </w:rPr>
      </w:pPr>
    </w:p>
    <w:p w14:paraId="214E2496" w14:textId="77777777" w:rsidR="0007548D" w:rsidRDefault="0007548D" w:rsidP="00996DDB">
      <w:pPr>
        <w:widowControl w:val="0"/>
        <w:tabs>
          <w:tab w:val="left" w:pos="0"/>
        </w:tabs>
        <w:suppressAutoHyphens/>
        <w:ind w:firstLine="1440"/>
        <w:rPr>
          <w:sz w:val="28"/>
          <w:szCs w:val="28"/>
          <w:vertAlign w:val="superscript"/>
        </w:rPr>
      </w:pPr>
    </w:p>
    <w:p w14:paraId="4DDE408C" w14:textId="77777777" w:rsidR="0007548D" w:rsidRDefault="0007548D" w:rsidP="00996DDB">
      <w:pPr>
        <w:widowControl w:val="0"/>
        <w:tabs>
          <w:tab w:val="left" w:pos="0"/>
        </w:tabs>
        <w:suppressAutoHyphens/>
        <w:ind w:firstLine="1440"/>
        <w:rPr>
          <w:sz w:val="28"/>
          <w:szCs w:val="28"/>
          <w:vertAlign w:val="superscript"/>
        </w:rPr>
      </w:pPr>
    </w:p>
    <w:p w14:paraId="625F1239" w14:textId="77777777" w:rsidR="0007548D" w:rsidRDefault="0007548D" w:rsidP="00996DDB">
      <w:pPr>
        <w:widowControl w:val="0"/>
        <w:tabs>
          <w:tab w:val="left" w:pos="0"/>
        </w:tabs>
        <w:suppressAutoHyphens/>
        <w:ind w:firstLine="1440"/>
        <w:rPr>
          <w:sz w:val="28"/>
          <w:szCs w:val="28"/>
          <w:vertAlign w:val="superscript"/>
        </w:rPr>
      </w:pPr>
    </w:p>
    <w:p w14:paraId="744B0CF7" w14:textId="77777777" w:rsidR="0007548D" w:rsidRDefault="0007548D" w:rsidP="00996DDB">
      <w:pPr>
        <w:widowControl w:val="0"/>
        <w:tabs>
          <w:tab w:val="left" w:pos="0"/>
        </w:tabs>
        <w:suppressAutoHyphens/>
        <w:ind w:firstLine="1440"/>
        <w:rPr>
          <w:sz w:val="28"/>
          <w:szCs w:val="28"/>
          <w:vertAlign w:val="superscript"/>
        </w:rPr>
      </w:pPr>
    </w:p>
    <w:p w14:paraId="7E3D4E05" w14:textId="77777777" w:rsidR="0007548D" w:rsidRDefault="0007548D" w:rsidP="00996DDB">
      <w:pPr>
        <w:widowControl w:val="0"/>
        <w:tabs>
          <w:tab w:val="left" w:pos="0"/>
        </w:tabs>
        <w:suppressAutoHyphens/>
        <w:ind w:firstLine="1440"/>
        <w:rPr>
          <w:sz w:val="28"/>
          <w:szCs w:val="28"/>
          <w:vertAlign w:val="superscript"/>
        </w:rPr>
      </w:pPr>
    </w:p>
    <w:p w14:paraId="10E72468" w14:textId="77777777" w:rsidR="0007548D" w:rsidRDefault="0007548D" w:rsidP="00996DDB">
      <w:pPr>
        <w:widowControl w:val="0"/>
        <w:tabs>
          <w:tab w:val="left" w:pos="0"/>
        </w:tabs>
        <w:suppressAutoHyphens/>
        <w:ind w:firstLine="1440"/>
        <w:rPr>
          <w:sz w:val="28"/>
          <w:szCs w:val="28"/>
          <w:vertAlign w:val="superscript"/>
        </w:rPr>
      </w:pPr>
    </w:p>
    <w:p w14:paraId="0E6C76BC" w14:textId="77777777" w:rsidR="0007548D" w:rsidRDefault="0007548D" w:rsidP="00996DDB">
      <w:pPr>
        <w:widowControl w:val="0"/>
        <w:tabs>
          <w:tab w:val="left" w:pos="0"/>
        </w:tabs>
        <w:suppressAutoHyphens/>
        <w:ind w:firstLine="1440"/>
        <w:rPr>
          <w:sz w:val="28"/>
          <w:szCs w:val="28"/>
          <w:vertAlign w:val="superscript"/>
        </w:rPr>
      </w:pPr>
    </w:p>
    <w:p w14:paraId="7213D2AD" w14:textId="77777777" w:rsidR="0007548D" w:rsidRDefault="0007548D" w:rsidP="00996DDB">
      <w:pPr>
        <w:widowControl w:val="0"/>
        <w:tabs>
          <w:tab w:val="left" w:pos="0"/>
        </w:tabs>
        <w:suppressAutoHyphens/>
        <w:ind w:firstLine="1440"/>
        <w:rPr>
          <w:sz w:val="28"/>
          <w:szCs w:val="28"/>
          <w:vertAlign w:val="superscript"/>
        </w:rPr>
      </w:pPr>
    </w:p>
    <w:p w14:paraId="7D862284" w14:textId="77777777" w:rsidR="0007548D" w:rsidRDefault="0007548D" w:rsidP="00996DDB">
      <w:pPr>
        <w:widowControl w:val="0"/>
        <w:tabs>
          <w:tab w:val="left" w:pos="0"/>
        </w:tabs>
        <w:suppressAutoHyphens/>
        <w:ind w:firstLine="1440"/>
        <w:rPr>
          <w:sz w:val="28"/>
          <w:szCs w:val="28"/>
          <w:vertAlign w:val="superscript"/>
        </w:rPr>
      </w:pPr>
    </w:p>
    <w:p w14:paraId="1DE722E8" w14:textId="77777777" w:rsidR="0007548D" w:rsidRDefault="0007548D" w:rsidP="00996DDB">
      <w:pPr>
        <w:widowControl w:val="0"/>
        <w:tabs>
          <w:tab w:val="left" w:pos="0"/>
        </w:tabs>
        <w:suppressAutoHyphens/>
        <w:ind w:firstLine="1440"/>
        <w:rPr>
          <w:sz w:val="28"/>
          <w:szCs w:val="28"/>
          <w:vertAlign w:val="superscript"/>
        </w:rPr>
      </w:pPr>
    </w:p>
    <w:p w14:paraId="4732E8FC" w14:textId="77777777" w:rsidR="0007548D" w:rsidRDefault="0007548D" w:rsidP="00996DDB">
      <w:pPr>
        <w:widowControl w:val="0"/>
        <w:tabs>
          <w:tab w:val="left" w:pos="0"/>
        </w:tabs>
        <w:suppressAutoHyphens/>
        <w:ind w:firstLine="1440"/>
        <w:rPr>
          <w:sz w:val="28"/>
          <w:szCs w:val="28"/>
          <w:vertAlign w:val="superscript"/>
        </w:rPr>
      </w:pPr>
    </w:p>
    <w:p w14:paraId="0720E910" w14:textId="77777777" w:rsidR="0007548D" w:rsidRDefault="0007548D" w:rsidP="00996DDB">
      <w:pPr>
        <w:widowControl w:val="0"/>
        <w:tabs>
          <w:tab w:val="left" w:pos="0"/>
        </w:tabs>
        <w:suppressAutoHyphens/>
        <w:ind w:firstLine="1440"/>
        <w:rPr>
          <w:sz w:val="28"/>
          <w:szCs w:val="28"/>
          <w:vertAlign w:val="superscript"/>
        </w:rPr>
      </w:pPr>
    </w:p>
    <w:p w14:paraId="1499B24D" w14:textId="77777777" w:rsidR="0007548D" w:rsidRDefault="0007548D" w:rsidP="00996DDB">
      <w:pPr>
        <w:widowControl w:val="0"/>
        <w:tabs>
          <w:tab w:val="left" w:pos="0"/>
        </w:tabs>
        <w:suppressAutoHyphens/>
        <w:ind w:firstLine="1440"/>
        <w:rPr>
          <w:sz w:val="28"/>
          <w:szCs w:val="28"/>
          <w:vertAlign w:val="superscript"/>
        </w:rPr>
      </w:pPr>
    </w:p>
    <w:p w14:paraId="675A033F" w14:textId="77777777" w:rsidR="0007548D" w:rsidRDefault="0007548D" w:rsidP="00996DDB">
      <w:pPr>
        <w:widowControl w:val="0"/>
        <w:tabs>
          <w:tab w:val="left" w:pos="0"/>
        </w:tabs>
        <w:suppressAutoHyphens/>
        <w:ind w:firstLine="1440"/>
        <w:rPr>
          <w:sz w:val="28"/>
          <w:szCs w:val="28"/>
          <w:vertAlign w:val="superscript"/>
        </w:rPr>
      </w:pPr>
    </w:p>
    <w:p w14:paraId="033B6879" w14:textId="77777777" w:rsidR="0007548D" w:rsidRDefault="0007548D" w:rsidP="00996DDB">
      <w:pPr>
        <w:widowControl w:val="0"/>
        <w:tabs>
          <w:tab w:val="left" w:pos="0"/>
        </w:tabs>
        <w:suppressAutoHyphens/>
        <w:ind w:firstLine="1440"/>
        <w:rPr>
          <w:sz w:val="28"/>
          <w:szCs w:val="28"/>
          <w:vertAlign w:val="superscript"/>
        </w:rPr>
      </w:pPr>
    </w:p>
    <w:p w14:paraId="1923A29B" w14:textId="77777777" w:rsidR="0007548D" w:rsidRDefault="0007548D" w:rsidP="00996DDB">
      <w:pPr>
        <w:widowControl w:val="0"/>
        <w:tabs>
          <w:tab w:val="left" w:pos="0"/>
        </w:tabs>
        <w:suppressAutoHyphens/>
        <w:ind w:firstLine="1440"/>
        <w:rPr>
          <w:sz w:val="28"/>
          <w:szCs w:val="28"/>
          <w:vertAlign w:val="superscript"/>
        </w:rPr>
      </w:pPr>
    </w:p>
    <w:p w14:paraId="0721D414" w14:textId="77777777" w:rsidR="0007548D" w:rsidRDefault="0007548D" w:rsidP="00996DDB">
      <w:pPr>
        <w:widowControl w:val="0"/>
        <w:tabs>
          <w:tab w:val="left" w:pos="0"/>
        </w:tabs>
        <w:suppressAutoHyphens/>
        <w:ind w:firstLine="1440"/>
        <w:rPr>
          <w:sz w:val="28"/>
          <w:szCs w:val="28"/>
          <w:vertAlign w:val="superscript"/>
        </w:rPr>
      </w:pPr>
    </w:p>
    <w:p w14:paraId="37D1BD7C" w14:textId="77777777" w:rsidR="0007548D" w:rsidRDefault="0007548D" w:rsidP="00996DDB">
      <w:pPr>
        <w:widowControl w:val="0"/>
        <w:tabs>
          <w:tab w:val="left" w:pos="0"/>
        </w:tabs>
        <w:suppressAutoHyphens/>
        <w:ind w:firstLine="1440"/>
        <w:rPr>
          <w:sz w:val="28"/>
          <w:szCs w:val="28"/>
          <w:vertAlign w:val="superscript"/>
        </w:rPr>
      </w:pPr>
    </w:p>
    <w:p w14:paraId="045F1D0F" w14:textId="77777777" w:rsidR="0007548D" w:rsidRDefault="0007548D" w:rsidP="00996DDB">
      <w:pPr>
        <w:widowControl w:val="0"/>
        <w:tabs>
          <w:tab w:val="left" w:pos="0"/>
        </w:tabs>
        <w:suppressAutoHyphens/>
        <w:ind w:firstLine="1440"/>
        <w:rPr>
          <w:sz w:val="28"/>
          <w:szCs w:val="28"/>
          <w:vertAlign w:val="superscript"/>
        </w:rPr>
      </w:pPr>
    </w:p>
    <w:p w14:paraId="4FEA8836" w14:textId="77777777" w:rsidR="0007548D" w:rsidRDefault="0007548D" w:rsidP="00996DDB">
      <w:pPr>
        <w:widowControl w:val="0"/>
        <w:tabs>
          <w:tab w:val="left" w:pos="0"/>
        </w:tabs>
        <w:suppressAutoHyphens/>
        <w:ind w:firstLine="1440"/>
        <w:rPr>
          <w:sz w:val="28"/>
          <w:szCs w:val="28"/>
          <w:vertAlign w:val="superscript"/>
        </w:rPr>
      </w:pPr>
    </w:p>
    <w:p w14:paraId="73786F8F" w14:textId="77777777" w:rsidR="0007548D" w:rsidRDefault="0007548D" w:rsidP="00996DDB">
      <w:pPr>
        <w:widowControl w:val="0"/>
        <w:tabs>
          <w:tab w:val="left" w:pos="0"/>
        </w:tabs>
        <w:suppressAutoHyphens/>
        <w:ind w:firstLine="1440"/>
        <w:rPr>
          <w:sz w:val="28"/>
          <w:szCs w:val="28"/>
          <w:vertAlign w:val="superscript"/>
        </w:rPr>
      </w:pPr>
    </w:p>
    <w:p w14:paraId="6E5CA906" w14:textId="77777777" w:rsidR="0007548D" w:rsidRDefault="0007548D" w:rsidP="00996DDB">
      <w:pPr>
        <w:widowControl w:val="0"/>
        <w:tabs>
          <w:tab w:val="left" w:pos="0"/>
        </w:tabs>
        <w:suppressAutoHyphens/>
        <w:ind w:firstLine="1440"/>
        <w:rPr>
          <w:sz w:val="28"/>
          <w:szCs w:val="28"/>
          <w:vertAlign w:val="superscript"/>
        </w:rPr>
      </w:pPr>
    </w:p>
    <w:p w14:paraId="5CB5500D" w14:textId="77777777" w:rsidR="00D45178" w:rsidRDefault="00D45178" w:rsidP="00996DDB">
      <w:pPr>
        <w:widowControl w:val="0"/>
        <w:tabs>
          <w:tab w:val="left" w:pos="0"/>
        </w:tabs>
        <w:suppressAutoHyphens/>
        <w:ind w:firstLine="1440"/>
        <w:rPr>
          <w:sz w:val="28"/>
          <w:szCs w:val="28"/>
          <w:vertAlign w:val="superscript"/>
        </w:rPr>
      </w:pPr>
    </w:p>
    <w:p w14:paraId="32CCDEBC" w14:textId="77777777" w:rsidR="00D45178" w:rsidRDefault="00D45178" w:rsidP="00996DDB">
      <w:pPr>
        <w:widowControl w:val="0"/>
        <w:tabs>
          <w:tab w:val="left" w:pos="0"/>
        </w:tabs>
        <w:suppressAutoHyphens/>
        <w:ind w:firstLine="1440"/>
        <w:rPr>
          <w:sz w:val="28"/>
          <w:szCs w:val="28"/>
          <w:vertAlign w:val="superscript"/>
        </w:rPr>
      </w:pPr>
      <w:bookmarkStart w:id="0" w:name="_GoBack"/>
      <w:bookmarkEnd w:id="0"/>
    </w:p>
    <w:p w14:paraId="73CD308E" w14:textId="77777777" w:rsidR="0007548D" w:rsidRDefault="0007548D" w:rsidP="00996DDB">
      <w:pPr>
        <w:widowControl w:val="0"/>
        <w:tabs>
          <w:tab w:val="left" w:pos="0"/>
        </w:tabs>
        <w:suppressAutoHyphens/>
        <w:ind w:firstLine="1440"/>
        <w:rPr>
          <w:sz w:val="28"/>
          <w:szCs w:val="28"/>
          <w:vertAlign w:val="superscript"/>
        </w:rPr>
      </w:pPr>
    </w:p>
    <w:p w14:paraId="21CCAEA6" w14:textId="77777777" w:rsidR="0007548D" w:rsidRDefault="0007548D" w:rsidP="00996DDB">
      <w:pPr>
        <w:widowControl w:val="0"/>
        <w:tabs>
          <w:tab w:val="left" w:pos="0"/>
        </w:tabs>
        <w:suppressAutoHyphens/>
        <w:ind w:firstLine="1440"/>
        <w:rPr>
          <w:sz w:val="28"/>
          <w:szCs w:val="28"/>
          <w:vertAlign w:val="superscript"/>
        </w:rPr>
      </w:pPr>
    </w:p>
    <w:p w14:paraId="4454E1E8" w14:textId="77777777" w:rsidR="0007548D" w:rsidRDefault="0007548D" w:rsidP="00996DDB">
      <w:pPr>
        <w:widowControl w:val="0"/>
        <w:tabs>
          <w:tab w:val="left" w:pos="0"/>
        </w:tabs>
        <w:suppressAutoHyphens/>
        <w:ind w:firstLine="1440"/>
        <w:rPr>
          <w:sz w:val="28"/>
          <w:szCs w:val="28"/>
          <w:vertAlign w:val="superscript"/>
        </w:rPr>
      </w:pPr>
    </w:p>
    <w:p w14:paraId="076B65B0" w14:textId="77777777" w:rsidR="00996DDB" w:rsidRPr="00A20A8B" w:rsidRDefault="00996DDB" w:rsidP="00996DDB">
      <w:pPr>
        <w:widowControl w:val="0"/>
        <w:tabs>
          <w:tab w:val="left" w:pos="0"/>
        </w:tabs>
        <w:suppressAutoHyphens/>
        <w:rPr>
          <w:i/>
          <w:caps/>
          <w:sz w:val="28"/>
          <w:szCs w:val="28"/>
        </w:rPr>
      </w:pPr>
    </w:p>
    <w:tbl>
      <w:tblPr>
        <w:tblW w:w="9922" w:type="dxa"/>
        <w:tblLook w:val="01E0" w:firstRow="1" w:lastRow="1" w:firstColumn="1" w:lastColumn="1" w:noHBand="0" w:noVBand="0"/>
      </w:tblPr>
      <w:tblGrid>
        <w:gridCol w:w="9700"/>
        <w:gridCol w:w="222"/>
      </w:tblGrid>
      <w:tr w:rsidR="005C29BB" w:rsidRPr="009105AA" w14:paraId="3BF713AA" w14:textId="77777777" w:rsidTr="0007548D">
        <w:tc>
          <w:tcPr>
            <w:tcW w:w="9700" w:type="dxa"/>
          </w:tcPr>
          <w:p w14:paraId="3E28D3B3" w14:textId="77777777" w:rsidR="0007548D" w:rsidRPr="006E362E" w:rsidRDefault="00996DDB" w:rsidP="0007548D">
            <w:pPr>
              <w:widowControl w:val="0"/>
              <w:autoSpaceDE w:val="0"/>
              <w:autoSpaceDN w:val="0"/>
              <w:spacing w:before="73"/>
              <w:ind w:left="898" w:right="523"/>
              <w:jc w:val="center"/>
              <w:outlineLvl w:val="3"/>
              <w:rPr>
                <w:b/>
                <w:bCs/>
              </w:rPr>
            </w:pPr>
            <w:r w:rsidRPr="00A20A8B">
              <w:rPr>
                <w:bCs/>
                <w:i/>
              </w:rPr>
              <w:lastRenderedPageBreak/>
              <w:br w:type="page"/>
            </w:r>
            <w:r w:rsidR="0007548D" w:rsidRPr="006E362E">
              <w:rPr>
                <w:b/>
                <w:bCs/>
              </w:rPr>
              <w:t>СОДЕРЖАНИЕ</w:t>
            </w:r>
          </w:p>
          <w:p w14:paraId="3F4E4DCC" w14:textId="77777777" w:rsidR="0007548D" w:rsidRPr="006E362E" w:rsidRDefault="0007548D" w:rsidP="0007548D">
            <w:pPr>
              <w:widowControl w:val="0"/>
              <w:autoSpaceDE w:val="0"/>
              <w:autoSpaceDN w:val="0"/>
              <w:spacing w:before="73"/>
              <w:ind w:left="898" w:right="523"/>
              <w:jc w:val="center"/>
              <w:outlineLvl w:val="3"/>
              <w:rPr>
                <w:b/>
                <w:bCs/>
              </w:rPr>
            </w:pPr>
          </w:p>
          <w:tbl>
            <w:tblPr>
              <w:tblW w:w="9639" w:type="dxa"/>
              <w:tblLook w:val="01E0" w:firstRow="1" w:lastRow="1" w:firstColumn="1" w:lastColumn="1" w:noHBand="0" w:noVBand="0"/>
            </w:tblPr>
            <w:tblGrid>
              <w:gridCol w:w="8364"/>
              <w:gridCol w:w="1275"/>
            </w:tblGrid>
            <w:tr w:rsidR="0007548D" w:rsidRPr="006E362E" w14:paraId="74E0F40C" w14:textId="77777777" w:rsidTr="0007548D">
              <w:tc>
                <w:tcPr>
                  <w:tcW w:w="8364" w:type="dxa"/>
                </w:tcPr>
                <w:p w14:paraId="3A0B67CC" w14:textId="77777777" w:rsidR="0007548D" w:rsidRPr="006E362E" w:rsidRDefault="0007548D" w:rsidP="0007548D">
                  <w:pPr>
                    <w:ind w:left="567"/>
                    <w:jc w:val="both"/>
                    <w:rPr>
                      <w:rFonts w:eastAsia="Calibri"/>
                      <w:b/>
                    </w:rPr>
                  </w:pPr>
                </w:p>
              </w:tc>
              <w:tc>
                <w:tcPr>
                  <w:tcW w:w="1275" w:type="dxa"/>
                </w:tcPr>
                <w:p w14:paraId="6299CB08" w14:textId="77777777" w:rsidR="0007548D" w:rsidRDefault="0007548D" w:rsidP="0007548D">
                  <w:pPr>
                    <w:jc w:val="center"/>
                    <w:rPr>
                      <w:rFonts w:eastAsia="Calibri"/>
                      <w:b/>
                    </w:rPr>
                  </w:pPr>
                  <w:r w:rsidRPr="006E362E">
                    <w:rPr>
                      <w:rFonts w:eastAsia="Calibri"/>
                      <w:b/>
                    </w:rPr>
                    <w:t>стр.</w:t>
                  </w:r>
                </w:p>
                <w:p w14:paraId="410EEE83" w14:textId="77777777" w:rsidR="0007548D" w:rsidRPr="006E362E" w:rsidRDefault="0007548D" w:rsidP="0007548D">
                  <w:pPr>
                    <w:jc w:val="center"/>
                    <w:rPr>
                      <w:rFonts w:eastAsia="Calibri"/>
                      <w:b/>
                    </w:rPr>
                  </w:pPr>
                </w:p>
              </w:tc>
            </w:tr>
            <w:tr w:rsidR="0007548D" w:rsidRPr="006E362E" w14:paraId="1823672E" w14:textId="77777777" w:rsidTr="0007548D">
              <w:tc>
                <w:tcPr>
                  <w:tcW w:w="8364" w:type="dxa"/>
                  <w:hideMark/>
                </w:tcPr>
                <w:p w14:paraId="74FF761A" w14:textId="77777777" w:rsidR="0007548D" w:rsidRDefault="0007548D" w:rsidP="0007548D">
                  <w:pPr>
                    <w:ind w:left="-34" w:firstLine="176"/>
                    <w:jc w:val="both"/>
                    <w:rPr>
                      <w:rFonts w:eastAsia="Calibri"/>
                      <w:b/>
                    </w:rPr>
                  </w:pPr>
                  <w:r>
                    <w:rPr>
                      <w:rFonts w:eastAsia="Calibri"/>
                      <w:b/>
                    </w:rPr>
                    <w:t>1.ПАСПОРТ</w:t>
                  </w:r>
                  <w:r w:rsidRPr="006E362E">
                    <w:rPr>
                      <w:rFonts w:eastAsia="Calibri"/>
                      <w:b/>
                    </w:rPr>
                    <w:t xml:space="preserve"> РАБОЧЕЙ ПРОГРАММЫ </w:t>
                  </w:r>
                  <w:r w:rsidRPr="00D05EA6">
                    <w:rPr>
                      <w:rFonts w:eastAsia="Calibri"/>
                      <w:b/>
                    </w:rPr>
                    <w:t>УЧЕБНОЙ ДИСЦИПЛИНЫ</w:t>
                  </w:r>
                </w:p>
                <w:p w14:paraId="0762CC7E" w14:textId="77777777" w:rsidR="0007548D" w:rsidRPr="006E362E" w:rsidRDefault="0007548D" w:rsidP="0007548D">
                  <w:pPr>
                    <w:ind w:left="-34" w:firstLine="176"/>
                    <w:jc w:val="both"/>
                    <w:rPr>
                      <w:rFonts w:eastAsia="Calibri"/>
                      <w:b/>
                    </w:rPr>
                  </w:pPr>
                </w:p>
              </w:tc>
              <w:tc>
                <w:tcPr>
                  <w:tcW w:w="1275" w:type="dxa"/>
                </w:tcPr>
                <w:p w14:paraId="744BB9CA" w14:textId="77777777" w:rsidR="0007548D" w:rsidRPr="006E362E" w:rsidRDefault="0007548D" w:rsidP="0007548D">
                  <w:pPr>
                    <w:jc w:val="center"/>
                    <w:rPr>
                      <w:rFonts w:eastAsia="Calibri"/>
                      <w:b/>
                    </w:rPr>
                  </w:pPr>
                  <w:r>
                    <w:rPr>
                      <w:rFonts w:eastAsia="Calibri"/>
                      <w:b/>
                    </w:rPr>
                    <w:t>5</w:t>
                  </w:r>
                </w:p>
              </w:tc>
            </w:tr>
            <w:tr w:rsidR="0007548D" w:rsidRPr="006E362E" w14:paraId="4210AC03" w14:textId="77777777" w:rsidTr="0007548D">
              <w:trPr>
                <w:trHeight w:val="459"/>
              </w:trPr>
              <w:tc>
                <w:tcPr>
                  <w:tcW w:w="8364" w:type="dxa"/>
                  <w:hideMark/>
                </w:tcPr>
                <w:p w14:paraId="213A1FA9" w14:textId="77777777" w:rsidR="0007548D" w:rsidRPr="006E362E" w:rsidRDefault="0007548D" w:rsidP="0007548D">
                  <w:pPr>
                    <w:spacing w:after="200" w:line="276" w:lineRule="auto"/>
                    <w:ind w:left="-34" w:firstLine="176"/>
                    <w:jc w:val="both"/>
                    <w:rPr>
                      <w:rFonts w:eastAsia="Calibri"/>
                      <w:b/>
                    </w:rPr>
                  </w:pPr>
                  <w:r>
                    <w:rPr>
                      <w:rFonts w:eastAsia="Calibri" w:cs="Arial"/>
                      <w:b/>
                    </w:rPr>
                    <w:t>2.</w:t>
                  </w:r>
                  <w:r w:rsidRPr="006E362E">
                    <w:rPr>
                      <w:rFonts w:eastAsia="Calibri" w:cs="Arial"/>
                      <w:b/>
                    </w:rPr>
                    <w:t>СТРУКТУРА И СОДЕРЖАНИЕ УЧЕБНОЙ ДИСЦИПЛИНЫ</w:t>
                  </w:r>
                </w:p>
              </w:tc>
              <w:tc>
                <w:tcPr>
                  <w:tcW w:w="1275" w:type="dxa"/>
                </w:tcPr>
                <w:p w14:paraId="4DDD68F7" w14:textId="2378ADD1" w:rsidR="0007548D" w:rsidRPr="006E362E" w:rsidRDefault="00C70A75" w:rsidP="0007548D">
                  <w:pPr>
                    <w:ind w:left="33"/>
                    <w:jc w:val="center"/>
                    <w:rPr>
                      <w:rFonts w:eastAsia="Calibri"/>
                      <w:b/>
                    </w:rPr>
                  </w:pPr>
                  <w:r>
                    <w:rPr>
                      <w:rFonts w:eastAsia="Calibri"/>
                      <w:b/>
                    </w:rPr>
                    <w:t>7</w:t>
                  </w:r>
                </w:p>
              </w:tc>
            </w:tr>
            <w:tr w:rsidR="0007548D" w:rsidRPr="006E362E" w14:paraId="0CD378E5" w14:textId="77777777" w:rsidTr="0007548D">
              <w:trPr>
                <w:trHeight w:val="750"/>
              </w:trPr>
              <w:tc>
                <w:tcPr>
                  <w:tcW w:w="8364" w:type="dxa"/>
                  <w:hideMark/>
                </w:tcPr>
                <w:p w14:paraId="14A3D898" w14:textId="77777777" w:rsidR="0007548D" w:rsidRPr="006E362E" w:rsidRDefault="0007548D" w:rsidP="0007548D">
                  <w:pPr>
                    <w:tabs>
                      <w:tab w:val="left" w:pos="459"/>
                    </w:tabs>
                    <w:spacing w:after="200" w:line="276" w:lineRule="auto"/>
                    <w:ind w:left="-34" w:firstLine="176"/>
                    <w:contextualSpacing/>
                    <w:rPr>
                      <w:b/>
                    </w:rPr>
                  </w:pPr>
                  <w:r>
                    <w:rPr>
                      <w:b/>
                      <w:bCs/>
                    </w:rPr>
                    <w:t>3.</w:t>
                  </w:r>
                  <w:r w:rsidRPr="006E362E">
                    <w:rPr>
                      <w:b/>
                      <w:bCs/>
                    </w:rPr>
                    <w:t>УСЛОВИЯ РЕАЛИЗАЦИИ ПРОГРАММЫ УЧЕБНОЙ ДИСЦИПЛИНЫ</w:t>
                  </w:r>
                </w:p>
              </w:tc>
              <w:tc>
                <w:tcPr>
                  <w:tcW w:w="1275" w:type="dxa"/>
                </w:tcPr>
                <w:p w14:paraId="6CB8E91A" w14:textId="77777777" w:rsidR="0007548D" w:rsidRPr="006E362E" w:rsidRDefault="0007548D" w:rsidP="0007548D">
                  <w:pPr>
                    <w:ind w:left="33"/>
                    <w:jc w:val="center"/>
                    <w:rPr>
                      <w:rFonts w:eastAsia="Calibri"/>
                      <w:b/>
                    </w:rPr>
                  </w:pPr>
                  <w:r>
                    <w:rPr>
                      <w:rFonts w:eastAsia="Calibri"/>
                      <w:b/>
                    </w:rPr>
                    <w:t>13</w:t>
                  </w:r>
                </w:p>
              </w:tc>
            </w:tr>
            <w:tr w:rsidR="0007548D" w:rsidRPr="006E362E" w14:paraId="38593492" w14:textId="77777777" w:rsidTr="0007548D">
              <w:tc>
                <w:tcPr>
                  <w:tcW w:w="8364" w:type="dxa"/>
                </w:tcPr>
                <w:p w14:paraId="27D192C7" w14:textId="77777777" w:rsidR="0007548D" w:rsidRPr="006E362E" w:rsidRDefault="0007548D" w:rsidP="0007548D">
                  <w:pPr>
                    <w:ind w:left="-34" w:firstLine="176"/>
                    <w:rPr>
                      <w:rFonts w:eastAsia="Calibri"/>
                      <w:b/>
                    </w:rPr>
                  </w:pPr>
                  <w:r w:rsidRPr="006E362E">
                    <w:rPr>
                      <w:rFonts w:eastAsia="Calibri"/>
                      <w:b/>
                    </w:rPr>
                    <w:t>4.КОНТРОЛЬ И ОЦЕНКА РЕЗУЛЬТАТОВ ОСВОЕНИЯ УЧЕБНОЙ ДИСЦИПЛИНЫ</w:t>
                  </w:r>
                </w:p>
              </w:tc>
              <w:tc>
                <w:tcPr>
                  <w:tcW w:w="1275" w:type="dxa"/>
                </w:tcPr>
                <w:p w14:paraId="2DF8AEDE" w14:textId="0B13DBC5" w:rsidR="0007548D" w:rsidRPr="006E362E" w:rsidRDefault="0007548D" w:rsidP="0007548D">
                  <w:pPr>
                    <w:jc w:val="center"/>
                    <w:rPr>
                      <w:rFonts w:eastAsia="Calibri"/>
                      <w:b/>
                    </w:rPr>
                  </w:pPr>
                  <w:r>
                    <w:rPr>
                      <w:rFonts w:eastAsia="Calibri"/>
                      <w:b/>
                    </w:rPr>
                    <w:t>1</w:t>
                  </w:r>
                  <w:r w:rsidR="00C70A75">
                    <w:rPr>
                      <w:rFonts w:eastAsia="Calibri"/>
                      <w:b/>
                    </w:rPr>
                    <w:t>4</w:t>
                  </w:r>
                </w:p>
              </w:tc>
            </w:tr>
          </w:tbl>
          <w:p w14:paraId="5142882D" w14:textId="77777777" w:rsidR="005C29BB" w:rsidRPr="009105AA" w:rsidRDefault="0007548D" w:rsidP="0007548D">
            <w:pPr>
              <w:rPr>
                <w:b/>
              </w:rPr>
            </w:pPr>
            <w:r w:rsidRPr="009105AA">
              <w:rPr>
                <w:b/>
              </w:rPr>
              <w:t xml:space="preserve"> </w:t>
            </w:r>
          </w:p>
        </w:tc>
        <w:tc>
          <w:tcPr>
            <w:tcW w:w="222" w:type="dxa"/>
          </w:tcPr>
          <w:p w14:paraId="006EF69A" w14:textId="77777777" w:rsidR="005C29BB" w:rsidRPr="009105AA" w:rsidRDefault="005C29BB" w:rsidP="005C29BB">
            <w:pPr>
              <w:rPr>
                <w:b/>
                <w:lang w:val="en-US"/>
              </w:rPr>
            </w:pPr>
          </w:p>
        </w:tc>
      </w:tr>
    </w:tbl>
    <w:p w14:paraId="10BA3090" w14:textId="77777777" w:rsidR="00996DDB" w:rsidRPr="00A20A8B" w:rsidRDefault="00996DDB" w:rsidP="005C29BB">
      <w:pPr>
        <w:pStyle w:val="1"/>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4"/>
        <w:jc w:val="center"/>
      </w:pPr>
    </w:p>
    <w:p w14:paraId="51E5AE0C" w14:textId="77777777" w:rsidR="00996DDB" w:rsidRPr="00A20A8B" w:rsidRDefault="00996DDB" w:rsidP="00996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14:paraId="7352E2DD" w14:textId="77777777" w:rsidR="00EB2182" w:rsidRPr="003C1814" w:rsidRDefault="00996DDB" w:rsidP="00EB2182">
      <w:pPr>
        <w:numPr>
          <w:ilvl w:val="0"/>
          <w:numId w:val="10"/>
        </w:numPr>
        <w:tabs>
          <w:tab w:val="left" w:pos="740"/>
        </w:tabs>
        <w:spacing w:line="0" w:lineRule="atLeast"/>
        <w:rPr>
          <w:rFonts w:cs="Arial"/>
          <w:b/>
        </w:rPr>
      </w:pPr>
      <w:r w:rsidRPr="00A20A8B">
        <w:rPr>
          <w:b/>
          <w:caps/>
          <w:sz w:val="28"/>
          <w:szCs w:val="28"/>
          <w:u w:val="single"/>
        </w:rPr>
        <w:br w:type="page"/>
      </w:r>
      <w:r w:rsidR="00EB2182" w:rsidRPr="003C1814">
        <w:rPr>
          <w:rFonts w:cs="Arial"/>
          <w:b/>
        </w:rPr>
        <w:lastRenderedPageBreak/>
        <w:t>ПАСПОРТ РАБОЧЕЙ ПРОГРАММЫ УЧЕБНОЙ ДИСЦИПЛИНЫ</w:t>
      </w:r>
    </w:p>
    <w:p w14:paraId="4DD636B0" w14:textId="3160CEEF" w:rsidR="00EB2182" w:rsidRPr="003C1814" w:rsidRDefault="00313E04" w:rsidP="00EB2182">
      <w:pPr>
        <w:spacing w:line="237" w:lineRule="auto"/>
        <w:jc w:val="center"/>
        <w:rPr>
          <w:rFonts w:cs="Arial"/>
          <w:b/>
        </w:rPr>
      </w:pPr>
      <w:r>
        <w:rPr>
          <w:rFonts w:cs="Arial"/>
          <w:b/>
        </w:rPr>
        <w:t>ОГСЭ. 04 ФИЗИЧЕСКАЯ КУЛЬТУРА</w:t>
      </w:r>
    </w:p>
    <w:p w14:paraId="2DFCE843" w14:textId="77777777" w:rsidR="00EB2182" w:rsidRPr="003C1814" w:rsidRDefault="00EB2182" w:rsidP="00EB2182">
      <w:pPr>
        <w:spacing w:line="238" w:lineRule="auto"/>
        <w:rPr>
          <w:rFonts w:cs="Arial"/>
          <w:i/>
        </w:rPr>
      </w:pPr>
    </w:p>
    <w:p w14:paraId="5A672283" w14:textId="77777777" w:rsidR="00EB2182" w:rsidRPr="003C1814" w:rsidRDefault="00EB2182" w:rsidP="00EB2182">
      <w:pPr>
        <w:spacing w:line="6" w:lineRule="exact"/>
        <w:rPr>
          <w:rFonts w:cs="Arial"/>
        </w:rPr>
      </w:pPr>
    </w:p>
    <w:p w14:paraId="41A3E311" w14:textId="77777777" w:rsidR="00EB2182" w:rsidRPr="003C1814" w:rsidRDefault="00EB2182" w:rsidP="00EB2182">
      <w:pPr>
        <w:spacing w:line="0" w:lineRule="atLeast"/>
        <w:rPr>
          <w:rFonts w:cs="Arial"/>
          <w:b/>
        </w:rPr>
      </w:pPr>
      <w:r w:rsidRPr="003C1814">
        <w:rPr>
          <w:rFonts w:cs="Arial"/>
          <w:b/>
        </w:rPr>
        <w:t>1.1. Область применения программы</w:t>
      </w:r>
    </w:p>
    <w:p w14:paraId="474AD718" w14:textId="77777777" w:rsidR="00EB2182" w:rsidRPr="003C1814" w:rsidRDefault="00EB2182" w:rsidP="00EB2182">
      <w:pPr>
        <w:spacing w:line="6" w:lineRule="exact"/>
        <w:rPr>
          <w:rFonts w:cs="Arial"/>
        </w:rPr>
      </w:pPr>
    </w:p>
    <w:p w14:paraId="1D2A9E58" w14:textId="50B9FA5E" w:rsidR="00EB2182" w:rsidRPr="003C1814" w:rsidRDefault="00EB2182" w:rsidP="00EB2182">
      <w:pPr>
        <w:spacing w:line="234" w:lineRule="auto"/>
        <w:jc w:val="both"/>
        <w:rPr>
          <w:rFonts w:cs="Arial"/>
        </w:rPr>
      </w:pPr>
      <w:r w:rsidRPr="003C1814">
        <w:rPr>
          <w:rFonts w:cs="Arial"/>
        </w:rPr>
        <w:t xml:space="preserve">Рабочая программа учебной дисциплины является </w:t>
      </w:r>
      <w:r w:rsidR="008F63EE">
        <w:rPr>
          <w:rFonts w:cs="Arial"/>
        </w:rPr>
        <w:t xml:space="preserve">обязательной </w:t>
      </w:r>
      <w:r w:rsidRPr="003C1814">
        <w:rPr>
          <w:rFonts w:cs="Arial"/>
        </w:rPr>
        <w:t xml:space="preserve">частью основной профессиональной образовательной программы среднего профессионального образования в соответствии с ФГОС СПО по специальности 38.02.05 Товароведение и экспертиза качества потребительских товаров, укрупненная группа 38.00.00 Экономика и управление </w:t>
      </w:r>
    </w:p>
    <w:p w14:paraId="07095BA8" w14:textId="77777777" w:rsidR="00EB2182" w:rsidRPr="003C1814" w:rsidRDefault="00EB2182" w:rsidP="00EB2182">
      <w:pPr>
        <w:spacing w:line="162" w:lineRule="exact"/>
        <w:rPr>
          <w:rFonts w:cs="Arial"/>
        </w:rPr>
      </w:pPr>
    </w:p>
    <w:p w14:paraId="6A3CE4CF" w14:textId="1369B3D6" w:rsidR="00EB2182" w:rsidRPr="003C1814" w:rsidRDefault="00EB2182" w:rsidP="008F63EE">
      <w:pPr>
        <w:spacing w:line="230" w:lineRule="auto"/>
        <w:jc w:val="both"/>
        <w:rPr>
          <w:rFonts w:cs="Arial"/>
        </w:rPr>
      </w:pPr>
      <w:r w:rsidRPr="003C1814">
        <w:rPr>
          <w:rFonts w:cs="Arial"/>
          <w:b/>
        </w:rPr>
        <w:t>1.2. Место дисциплины в структуре основной профессиональной образовательной программы:</w:t>
      </w:r>
      <w:r w:rsidRPr="003C1814">
        <w:rPr>
          <w:rFonts w:cs="Arial"/>
        </w:rPr>
        <w:t xml:space="preserve"> дисциплина входит в </w:t>
      </w:r>
      <w:r w:rsidR="008F63EE">
        <w:rPr>
          <w:rFonts w:cs="Arial"/>
        </w:rPr>
        <w:t>о</w:t>
      </w:r>
      <w:r w:rsidR="008F63EE" w:rsidRPr="008F63EE">
        <w:rPr>
          <w:rFonts w:cs="Arial"/>
        </w:rPr>
        <w:t>бщий гуманитарный и социально-экономический учебный цикл</w:t>
      </w:r>
    </w:p>
    <w:p w14:paraId="3D22DC19" w14:textId="77777777" w:rsidR="00EB2182" w:rsidRPr="003C1814" w:rsidRDefault="00EB2182" w:rsidP="00EB2182">
      <w:pPr>
        <w:spacing w:line="158" w:lineRule="exact"/>
        <w:rPr>
          <w:rFonts w:cs="Arial"/>
        </w:rPr>
      </w:pPr>
    </w:p>
    <w:p w14:paraId="7D62916E" w14:textId="77777777" w:rsidR="00EB2182" w:rsidRPr="003C1814" w:rsidRDefault="00EB2182" w:rsidP="00EB2182">
      <w:pPr>
        <w:pStyle w:val="ad"/>
        <w:numPr>
          <w:ilvl w:val="1"/>
          <w:numId w:val="11"/>
        </w:numPr>
        <w:spacing w:before="0" w:after="0" w:line="234" w:lineRule="auto"/>
        <w:ind w:left="0" w:firstLine="0"/>
        <w:contextualSpacing/>
        <w:jc w:val="both"/>
        <w:rPr>
          <w:rFonts w:eastAsia="Times New Roman" w:cs="Arial"/>
          <w:b/>
        </w:rPr>
      </w:pPr>
      <w:r w:rsidRPr="003C1814">
        <w:rPr>
          <w:rFonts w:eastAsia="Times New Roman" w:cs="Arial"/>
          <w:b/>
        </w:rPr>
        <w:t>Цели и задачи дисциплины – требования к результатам освоения дисциплины:</w:t>
      </w:r>
    </w:p>
    <w:p w14:paraId="49722DCF" w14:textId="77777777" w:rsidR="00EB2182" w:rsidRPr="003C1814" w:rsidRDefault="00EB2182" w:rsidP="00EB2182">
      <w:pPr>
        <w:spacing w:line="132" w:lineRule="exact"/>
        <w:rPr>
          <w:rFonts w:cs="Arial"/>
        </w:rPr>
      </w:pPr>
    </w:p>
    <w:p w14:paraId="59EE49E0" w14:textId="77777777" w:rsidR="00313E04" w:rsidRPr="00313E04" w:rsidRDefault="00313E04" w:rsidP="008F63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13E04">
        <w:t>Освоение содержания учебной дисциплины «</w:t>
      </w:r>
      <w:r w:rsidRPr="00313E04">
        <w:rPr>
          <w:color w:val="000000"/>
        </w:rPr>
        <w:t>Физическая культура</w:t>
      </w:r>
      <w:r w:rsidRPr="00313E04">
        <w:t xml:space="preserve">» обеспечивает достижение студентами следующих результатов: </w:t>
      </w:r>
    </w:p>
    <w:p w14:paraId="064165F2" w14:textId="5BBED922" w:rsidR="00EB2182" w:rsidRPr="00313E04" w:rsidRDefault="00EB2182" w:rsidP="008F63EE">
      <w:pPr>
        <w:rPr>
          <w:rFonts w:cs="Arial"/>
        </w:rPr>
      </w:pPr>
      <w:r w:rsidRPr="00313E04">
        <w:rPr>
          <w:rFonts w:cs="Arial"/>
        </w:rPr>
        <w:t>В результате освоения дисциплины обучающийся должен уметь:</w:t>
      </w:r>
    </w:p>
    <w:p w14:paraId="1954B958" w14:textId="77777777" w:rsidR="008F63EE" w:rsidRPr="008F63EE" w:rsidRDefault="008F63EE" w:rsidP="008F63EE">
      <w:pPr>
        <w:pStyle w:val="ConsPlusNormal"/>
        <w:numPr>
          <w:ilvl w:val="0"/>
          <w:numId w:val="14"/>
        </w:numPr>
        <w:rPr>
          <w:rFonts w:ascii="Times New Roman" w:hAnsi="Times New Roman" w:cs="Times New Roman"/>
          <w:sz w:val="24"/>
          <w:szCs w:val="24"/>
        </w:rPr>
      </w:pPr>
      <w:r w:rsidRPr="008F63EE">
        <w:rPr>
          <w:rFonts w:ascii="Times New Roman" w:hAnsi="Times New Roman" w:cs="Times New Roman"/>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6257348A" w14:textId="77777777" w:rsidR="008F63EE" w:rsidRPr="008F63EE" w:rsidRDefault="008F63EE" w:rsidP="008F63EE">
      <w:pPr>
        <w:pStyle w:val="ConsPlusNormal"/>
        <w:numPr>
          <w:ilvl w:val="0"/>
          <w:numId w:val="14"/>
        </w:numPr>
        <w:rPr>
          <w:rFonts w:ascii="Times New Roman" w:hAnsi="Times New Roman" w:cs="Times New Roman"/>
          <w:sz w:val="24"/>
          <w:szCs w:val="24"/>
        </w:rPr>
      </w:pPr>
      <w:r w:rsidRPr="008F63EE">
        <w:rPr>
          <w:rFonts w:ascii="Times New Roman" w:hAnsi="Times New Roman" w:cs="Times New Roman"/>
          <w:sz w:val="24"/>
          <w:szCs w:val="24"/>
        </w:rPr>
        <w:t>знать:</w:t>
      </w:r>
    </w:p>
    <w:p w14:paraId="15C3CD1F" w14:textId="5FCC8F7D" w:rsidR="00EB2182" w:rsidRPr="003C1814" w:rsidRDefault="00EB2182" w:rsidP="008F63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C1814">
        <w:t>В результате освоения дисциплины обучающийся должен знать:</w:t>
      </w:r>
    </w:p>
    <w:p w14:paraId="3AE91C1D" w14:textId="77777777" w:rsidR="008F63EE" w:rsidRPr="008F63EE" w:rsidRDefault="008F63EE" w:rsidP="008F63EE">
      <w:pPr>
        <w:pStyle w:val="ConsPlusNormal"/>
        <w:numPr>
          <w:ilvl w:val="0"/>
          <w:numId w:val="14"/>
        </w:numPr>
        <w:rPr>
          <w:rFonts w:ascii="Times New Roman" w:hAnsi="Times New Roman" w:cs="Times New Roman"/>
          <w:sz w:val="24"/>
          <w:szCs w:val="24"/>
        </w:rPr>
      </w:pPr>
      <w:r w:rsidRPr="008F63EE">
        <w:rPr>
          <w:rFonts w:ascii="Times New Roman" w:hAnsi="Times New Roman" w:cs="Times New Roman"/>
          <w:sz w:val="24"/>
          <w:szCs w:val="24"/>
        </w:rPr>
        <w:t>о роли физической культуры в общекультурном, профессиональном и социальном развитии человека;</w:t>
      </w:r>
    </w:p>
    <w:p w14:paraId="1BE85E3A" w14:textId="77777777" w:rsidR="008F63EE" w:rsidRPr="008F63EE" w:rsidRDefault="008F63EE" w:rsidP="008F63EE">
      <w:pPr>
        <w:pStyle w:val="ad"/>
        <w:numPr>
          <w:ilvl w:val="0"/>
          <w:numId w:val="1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pPr>
      <w:r w:rsidRPr="008F63EE">
        <w:t>основы здорового образа жизни.</w:t>
      </w:r>
    </w:p>
    <w:p w14:paraId="75B9FD13" w14:textId="77777777" w:rsidR="00FA45B4" w:rsidRPr="00313E04" w:rsidRDefault="00FA45B4" w:rsidP="00313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color w:val="231F20"/>
        </w:rPr>
      </w:pPr>
    </w:p>
    <w:p w14:paraId="0B969AE4" w14:textId="77777777" w:rsidR="00EB2182" w:rsidRDefault="00EB2182" w:rsidP="00EB2182">
      <w:pPr>
        <w:jc w:val="both"/>
        <w:rPr>
          <w:rFonts w:eastAsia="Calibri"/>
          <w:spacing w:val="-8"/>
        </w:rPr>
      </w:pPr>
      <w:r w:rsidRPr="003C1814">
        <w:rPr>
          <w:rFonts w:eastAsia="Calibri" w:cs="Arial"/>
          <w:b/>
          <w:bCs/>
          <w:spacing w:val="-8"/>
        </w:rPr>
        <w:t>Личностные результаты.</w:t>
      </w:r>
      <w:r>
        <w:rPr>
          <w:rFonts w:eastAsia="Calibri" w:cs="Arial"/>
          <w:b/>
          <w:bCs/>
          <w:spacing w:val="-8"/>
        </w:rPr>
        <w:t xml:space="preserve"> </w:t>
      </w:r>
      <w:r w:rsidRPr="003C1814">
        <w:rPr>
          <w:rFonts w:eastAsia="Calibri"/>
          <w:spacing w:val="-8"/>
        </w:rPr>
        <w:t>У выпускника, освоившего образовательную программу, должны быть сформированы личностные результаты реализации программы воспитания (далее – ЛР) в соответствии с Рабочей программой воспитания, входящей в состав настоящей образовательной программы.</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7"/>
        <w:gridCol w:w="1701"/>
      </w:tblGrid>
      <w:tr w:rsidR="00EB2182" w:rsidRPr="00FA4A68" w14:paraId="6BAE87CA" w14:textId="77777777" w:rsidTr="00313E04">
        <w:tc>
          <w:tcPr>
            <w:tcW w:w="8477" w:type="dxa"/>
          </w:tcPr>
          <w:p w14:paraId="2BC0D613" w14:textId="77777777" w:rsidR="00EB2182" w:rsidRPr="00FA4A68" w:rsidRDefault="00EB2182" w:rsidP="00313E04">
            <w:pPr>
              <w:ind w:firstLine="33"/>
              <w:jc w:val="center"/>
              <w:rPr>
                <w:b/>
                <w:bCs/>
              </w:rPr>
            </w:pPr>
            <w:r w:rsidRPr="00FA4A68">
              <w:rPr>
                <w:b/>
                <w:bCs/>
              </w:rPr>
              <w:t xml:space="preserve">Личностные результаты </w:t>
            </w:r>
          </w:p>
          <w:p w14:paraId="1FE1680D" w14:textId="77777777" w:rsidR="00EB2182" w:rsidRPr="00FA4A68" w:rsidRDefault="00EB2182" w:rsidP="00313E04">
            <w:pPr>
              <w:ind w:firstLine="33"/>
              <w:jc w:val="center"/>
              <w:rPr>
                <w:b/>
                <w:bCs/>
              </w:rPr>
            </w:pPr>
            <w:r w:rsidRPr="00FA4A68">
              <w:rPr>
                <w:b/>
                <w:bCs/>
              </w:rPr>
              <w:t xml:space="preserve">реализации программы воспитания </w:t>
            </w:r>
          </w:p>
          <w:p w14:paraId="256189B3" w14:textId="77777777" w:rsidR="00EB2182" w:rsidRPr="00FA4A68" w:rsidRDefault="00EB2182" w:rsidP="00313E04">
            <w:pPr>
              <w:ind w:firstLine="33"/>
              <w:jc w:val="center"/>
              <w:rPr>
                <w:b/>
                <w:bCs/>
              </w:rPr>
            </w:pPr>
            <w:r w:rsidRPr="00FA4A68">
              <w:rPr>
                <w:i/>
                <w:iCs/>
              </w:rPr>
              <w:t>(дескрипторы)</w:t>
            </w:r>
          </w:p>
        </w:tc>
        <w:tc>
          <w:tcPr>
            <w:tcW w:w="1701" w:type="dxa"/>
            <w:vAlign w:val="center"/>
          </w:tcPr>
          <w:p w14:paraId="29EC5CBD" w14:textId="77777777" w:rsidR="00EB2182" w:rsidRPr="00FA4A68" w:rsidRDefault="00EB2182" w:rsidP="00313E04">
            <w:pPr>
              <w:ind w:firstLine="33"/>
              <w:jc w:val="center"/>
              <w:rPr>
                <w:b/>
                <w:bCs/>
              </w:rPr>
            </w:pPr>
            <w:r w:rsidRPr="00FA4A68">
              <w:rPr>
                <w:b/>
                <w:bCs/>
              </w:rPr>
              <w:t xml:space="preserve">Код личностных результатов </w:t>
            </w:r>
            <w:r w:rsidRPr="00FA4A68">
              <w:rPr>
                <w:b/>
                <w:bCs/>
              </w:rPr>
              <w:br/>
              <w:t xml:space="preserve">реализации </w:t>
            </w:r>
            <w:r w:rsidRPr="00FA4A68">
              <w:rPr>
                <w:b/>
                <w:bCs/>
              </w:rPr>
              <w:br/>
              <w:t xml:space="preserve">программы </w:t>
            </w:r>
            <w:r w:rsidRPr="00FA4A68">
              <w:rPr>
                <w:b/>
                <w:bCs/>
              </w:rPr>
              <w:br/>
              <w:t>воспитания</w:t>
            </w:r>
          </w:p>
        </w:tc>
      </w:tr>
      <w:tr w:rsidR="00EB2182" w:rsidRPr="00FA4A68" w14:paraId="178E9DC9" w14:textId="77777777" w:rsidTr="00313E04">
        <w:tc>
          <w:tcPr>
            <w:tcW w:w="8477" w:type="dxa"/>
            <w:tcBorders>
              <w:top w:val="single" w:sz="8" w:space="0" w:color="000000"/>
              <w:left w:val="single" w:sz="8" w:space="0" w:color="000000"/>
              <w:bottom w:val="single" w:sz="8" w:space="0" w:color="000000"/>
              <w:right w:val="single" w:sz="8" w:space="0" w:color="000000"/>
            </w:tcBorders>
            <w:shd w:val="clear" w:color="auto" w:fill="auto"/>
          </w:tcPr>
          <w:p w14:paraId="41651DCE" w14:textId="77777777" w:rsidR="00EB2182" w:rsidRPr="00D273E3" w:rsidRDefault="00EB2182" w:rsidP="00313E04">
            <w:pPr>
              <w:widowControl w:val="0"/>
              <w:autoSpaceDE w:val="0"/>
              <w:autoSpaceDN w:val="0"/>
              <w:ind w:firstLine="33"/>
              <w:jc w:val="both"/>
              <w:rPr>
                <w:b/>
              </w:rPr>
            </w:pPr>
            <w:r w:rsidRPr="00D273E3">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701" w:type="dxa"/>
            <w:vAlign w:val="center"/>
          </w:tcPr>
          <w:p w14:paraId="5F353712" w14:textId="77777777" w:rsidR="00EB2182" w:rsidRPr="00FA4A68" w:rsidRDefault="00EB2182" w:rsidP="00313E04">
            <w:pPr>
              <w:ind w:firstLine="33"/>
              <w:jc w:val="center"/>
              <w:rPr>
                <w:b/>
                <w:bCs/>
              </w:rPr>
            </w:pPr>
            <w:r w:rsidRPr="00FA4A68">
              <w:rPr>
                <w:b/>
                <w:bCs/>
              </w:rPr>
              <w:t>ЛР 2</w:t>
            </w:r>
          </w:p>
        </w:tc>
      </w:tr>
      <w:tr w:rsidR="00EB2182" w:rsidRPr="00FA4A68" w14:paraId="23BAD930" w14:textId="77777777" w:rsidTr="00313E04">
        <w:trPr>
          <w:trHeight w:val="268"/>
        </w:trPr>
        <w:tc>
          <w:tcPr>
            <w:tcW w:w="8477" w:type="dxa"/>
            <w:tcBorders>
              <w:top w:val="single" w:sz="8" w:space="0" w:color="000000"/>
              <w:left w:val="single" w:sz="8" w:space="0" w:color="000000"/>
              <w:bottom w:val="single" w:sz="8" w:space="0" w:color="000000"/>
              <w:right w:val="single" w:sz="8" w:space="0" w:color="000000"/>
            </w:tcBorders>
            <w:shd w:val="clear" w:color="auto" w:fill="auto"/>
          </w:tcPr>
          <w:p w14:paraId="29372F5F" w14:textId="77777777" w:rsidR="00EB2182" w:rsidRPr="00D273E3" w:rsidRDefault="00EB2182" w:rsidP="00313E04">
            <w:pPr>
              <w:widowControl w:val="0"/>
              <w:autoSpaceDE w:val="0"/>
              <w:autoSpaceDN w:val="0"/>
              <w:ind w:firstLine="33"/>
              <w:jc w:val="both"/>
              <w:rPr>
                <w:b/>
              </w:rPr>
            </w:pPr>
            <w:r w:rsidRPr="00D273E3">
              <w:t xml:space="preserve">Проявляющий уважение к людям старшего поколения и готовность к участию в социальной поддержке и волонтерских </w:t>
            </w:r>
            <w:proofErr w:type="gramStart"/>
            <w:r w:rsidRPr="00D273E3">
              <w:t xml:space="preserve">движениях.  </w:t>
            </w:r>
            <w:proofErr w:type="gramEnd"/>
          </w:p>
        </w:tc>
        <w:tc>
          <w:tcPr>
            <w:tcW w:w="1701" w:type="dxa"/>
            <w:vAlign w:val="center"/>
          </w:tcPr>
          <w:p w14:paraId="452125FB" w14:textId="77777777" w:rsidR="00EB2182" w:rsidRPr="00FA4A68" w:rsidRDefault="00EB2182" w:rsidP="00313E04">
            <w:pPr>
              <w:ind w:firstLine="33"/>
              <w:jc w:val="center"/>
              <w:rPr>
                <w:b/>
                <w:bCs/>
              </w:rPr>
            </w:pPr>
            <w:r w:rsidRPr="00FA4A68">
              <w:rPr>
                <w:b/>
                <w:bCs/>
              </w:rPr>
              <w:t>ЛР 7</w:t>
            </w:r>
          </w:p>
        </w:tc>
      </w:tr>
      <w:tr w:rsidR="00EB2182" w:rsidRPr="00FA4A68" w14:paraId="06046B93" w14:textId="77777777" w:rsidTr="00313E04">
        <w:tc>
          <w:tcPr>
            <w:tcW w:w="8477" w:type="dxa"/>
            <w:tcBorders>
              <w:top w:val="single" w:sz="8" w:space="0" w:color="000000"/>
              <w:left w:val="single" w:sz="8" w:space="0" w:color="000000"/>
              <w:bottom w:val="single" w:sz="8" w:space="0" w:color="000000"/>
              <w:right w:val="single" w:sz="8" w:space="0" w:color="000000"/>
            </w:tcBorders>
            <w:shd w:val="clear" w:color="auto" w:fill="auto"/>
          </w:tcPr>
          <w:p w14:paraId="522AD975" w14:textId="77777777" w:rsidR="00EB2182" w:rsidRPr="00D273E3" w:rsidRDefault="00EB2182" w:rsidP="00313E04">
            <w:pPr>
              <w:widowControl w:val="0"/>
              <w:autoSpaceDE w:val="0"/>
              <w:autoSpaceDN w:val="0"/>
              <w:ind w:firstLine="33"/>
              <w:jc w:val="both"/>
              <w:rPr>
                <w:b/>
              </w:rPr>
            </w:pPr>
            <w:r w:rsidRPr="00D273E3">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D273E3">
              <w:t>психоактивных</w:t>
            </w:r>
            <w:proofErr w:type="spellEnd"/>
            <w:r w:rsidRPr="00D273E3">
              <w:t xml:space="preserve"> веществ, азартных игр и т.д. Сохраняющий психологическую устойчивость в ситуативно сложных или стремительно меняющихся ситуациях.</w:t>
            </w:r>
          </w:p>
        </w:tc>
        <w:tc>
          <w:tcPr>
            <w:tcW w:w="1701" w:type="dxa"/>
            <w:vAlign w:val="center"/>
          </w:tcPr>
          <w:p w14:paraId="50E5413C" w14:textId="77777777" w:rsidR="00EB2182" w:rsidRPr="00FA4A68" w:rsidRDefault="00EB2182" w:rsidP="00313E04">
            <w:pPr>
              <w:ind w:firstLine="33"/>
              <w:jc w:val="center"/>
              <w:rPr>
                <w:b/>
                <w:bCs/>
              </w:rPr>
            </w:pPr>
            <w:r w:rsidRPr="00FA4A68">
              <w:rPr>
                <w:b/>
                <w:bCs/>
              </w:rPr>
              <w:t>ЛР 10</w:t>
            </w:r>
          </w:p>
        </w:tc>
      </w:tr>
      <w:tr w:rsidR="00EB2182" w:rsidRPr="00FA4A68" w14:paraId="26A9F240" w14:textId="77777777" w:rsidTr="00313E04">
        <w:tc>
          <w:tcPr>
            <w:tcW w:w="8477" w:type="dxa"/>
            <w:tcBorders>
              <w:top w:val="single" w:sz="8" w:space="0" w:color="000000"/>
              <w:left w:val="single" w:sz="8" w:space="0" w:color="000000"/>
              <w:bottom w:val="single" w:sz="8" w:space="0" w:color="000000"/>
              <w:right w:val="single" w:sz="8" w:space="0" w:color="000000"/>
            </w:tcBorders>
            <w:shd w:val="clear" w:color="auto" w:fill="auto"/>
          </w:tcPr>
          <w:p w14:paraId="729F9288" w14:textId="77777777" w:rsidR="00EB2182" w:rsidRPr="00D273E3" w:rsidRDefault="00EB2182" w:rsidP="00313E04">
            <w:pPr>
              <w:widowControl w:val="0"/>
              <w:autoSpaceDE w:val="0"/>
              <w:autoSpaceDN w:val="0"/>
              <w:jc w:val="both"/>
              <w:rPr>
                <w:b/>
              </w:rPr>
            </w:pPr>
            <w:r w:rsidRPr="00D273E3">
              <w:t>Заботящийся о защите окружающей среды, собственной и чужой безопасности, в том числе цифровой.</w:t>
            </w:r>
          </w:p>
        </w:tc>
        <w:tc>
          <w:tcPr>
            <w:tcW w:w="1701" w:type="dxa"/>
            <w:vAlign w:val="center"/>
          </w:tcPr>
          <w:p w14:paraId="6EC56B15" w14:textId="77777777" w:rsidR="00EB2182" w:rsidRPr="00FA4A68" w:rsidRDefault="00EB2182" w:rsidP="00313E04">
            <w:pPr>
              <w:ind w:firstLine="33"/>
              <w:jc w:val="center"/>
              <w:rPr>
                <w:b/>
                <w:bCs/>
              </w:rPr>
            </w:pPr>
            <w:r w:rsidRPr="00FA4A68">
              <w:rPr>
                <w:b/>
                <w:bCs/>
              </w:rPr>
              <w:t>ЛР 11</w:t>
            </w:r>
          </w:p>
        </w:tc>
      </w:tr>
      <w:tr w:rsidR="00EB2182" w:rsidRPr="00FA4A68" w14:paraId="1F2D735E" w14:textId="77777777" w:rsidTr="00313E04">
        <w:tc>
          <w:tcPr>
            <w:tcW w:w="10178" w:type="dxa"/>
            <w:gridSpan w:val="2"/>
            <w:vAlign w:val="center"/>
          </w:tcPr>
          <w:p w14:paraId="60BF5132" w14:textId="77777777" w:rsidR="00EB2182" w:rsidRPr="00FA4A68" w:rsidRDefault="00EB2182" w:rsidP="00313E04">
            <w:pPr>
              <w:ind w:firstLine="33"/>
              <w:jc w:val="center"/>
              <w:rPr>
                <w:b/>
                <w:bCs/>
              </w:rPr>
            </w:pPr>
            <w:r w:rsidRPr="00FA4A68">
              <w:rPr>
                <w:b/>
                <w:bCs/>
              </w:rPr>
              <w:t>Личностные результаты</w:t>
            </w:r>
          </w:p>
          <w:p w14:paraId="269AE41A" w14:textId="77777777" w:rsidR="00EB2182" w:rsidRPr="00FA4A68" w:rsidRDefault="00EB2182" w:rsidP="00313E04">
            <w:pPr>
              <w:ind w:firstLine="33"/>
              <w:jc w:val="center"/>
              <w:rPr>
                <w:b/>
                <w:bCs/>
              </w:rPr>
            </w:pPr>
            <w:r w:rsidRPr="00FA4A68">
              <w:rPr>
                <w:b/>
                <w:bCs/>
              </w:rPr>
              <w:t xml:space="preserve">реализации программы воспитания, определенные отраслевыми требованиями </w:t>
            </w:r>
            <w:r w:rsidRPr="00FA4A68">
              <w:rPr>
                <w:b/>
                <w:bCs/>
              </w:rPr>
              <w:br/>
              <w:t>к деловым качествам личности</w:t>
            </w:r>
          </w:p>
        </w:tc>
      </w:tr>
      <w:tr w:rsidR="00EB2182" w:rsidRPr="00FA4A68" w14:paraId="614FADA5" w14:textId="77777777" w:rsidTr="00313E04">
        <w:tc>
          <w:tcPr>
            <w:tcW w:w="8477" w:type="dxa"/>
            <w:vAlign w:val="center"/>
          </w:tcPr>
          <w:p w14:paraId="2DAFA049" w14:textId="77777777" w:rsidR="00EB2182" w:rsidRPr="00D273E3" w:rsidRDefault="00EB2182" w:rsidP="00313E04">
            <w:pPr>
              <w:widowControl w:val="0"/>
              <w:autoSpaceDE w:val="0"/>
              <w:autoSpaceDN w:val="0"/>
              <w:jc w:val="both"/>
            </w:pPr>
            <w:r w:rsidRPr="00D273E3">
              <w:lastRenderedPageBreak/>
              <w:t>Соблюдающий в своей профессиональной деятельности этические принципы: честности, независимости, профессионального скептицизма, противодействия коррупции и экстремизму, обладающий системным мышлением и умением принимать решение в условиях риска и неопределенности</w:t>
            </w:r>
          </w:p>
        </w:tc>
        <w:tc>
          <w:tcPr>
            <w:tcW w:w="1701" w:type="dxa"/>
            <w:vAlign w:val="center"/>
          </w:tcPr>
          <w:p w14:paraId="45A4E0C5" w14:textId="77777777" w:rsidR="00EB2182" w:rsidRPr="00FA4A68" w:rsidRDefault="00EB2182" w:rsidP="00313E04">
            <w:pPr>
              <w:ind w:firstLine="33"/>
              <w:jc w:val="center"/>
              <w:rPr>
                <w:b/>
                <w:bCs/>
              </w:rPr>
            </w:pPr>
            <w:r w:rsidRPr="00FA4A68">
              <w:rPr>
                <w:b/>
                <w:bCs/>
              </w:rPr>
              <w:t>ЛР 13</w:t>
            </w:r>
          </w:p>
        </w:tc>
      </w:tr>
      <w:tr w:rsidR="00EB2182" w:rsidRPr="00FA4A68" w14:paraId="1F56F894" w14:textId="77777777" w:rsidTr="00313E04">
        <w:tc>
          <w:tcPr>
            <w:tcW w:w="8477" w:type="dxa"/>
            <w:vAlign w:val="center"/>
          </w:tcPr>
          <w:p w14:paraId="48C5891A" w14:textId="77777777" w:rsidR="00EB2182" w:rsidRPr="00D273E3" w:rsidRDefault="00EB2182" w:rsidP="00313E04">
            <w:pPr>
              <w:widowControl w:val="0"/>
              <w:autoSpaceDE w:val="0"/>
              <w:autoSpaceDN w:val="0"/>
              <w:jc w:val="both"/>
            </w:pPr>
            <w:r w:rsidRPr="00D273E3">
              <w:t>Готовый соответствовать ожиданиям работодателей: проектно-мыслящий,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 демонстрирующий профессиональную жизнестойкость</w:t>
            </w:r>
          </w:p>
        </w:tc>
        <w:tc>
          <w:tcPr>
            <w:tcW w:w="1701" w:type="dxa"/>
            <w:vAlign w:val="center"/>
          </w:tcPr>
          <w:p w14:paraId="5D299571" w14:textId="77777777" w:rsidR="00EB2182" w:rsidRPr="00FA4A68" w:rsidRDefault="00EB2182" w:rsidP="00313E04">
            <w:pPr>
              <w:ind w:firstLine="33"/>
              <w:jc w:val="center"/>
              <w:rPr>
                <w:b/>
                <w:bCs/>
              </w:rPr>
            </w:pPr>
            <w:r w:rsidRPr="00FA4A68">
              <w:rPr>
                <w:b/>
                <w:bCs/>
              </w:rPr>
              <w:t>ЛР 14</w:t>
            </w:r>
          </w:p>
        </w:tc>
      </w:tr>
      <w:tr w:rsidR="00EB2182" w:rsidRPr="00FA4A68" w14:paraId="56F354CB" w14:textId="77777777" w:rsidTr="00313E04">
        <w:tc>
          <w:tcPr>
            <w:tcW w:w="10178" w:type="dxa"/>
            <w:gridSpan w:val="2"/>
            <w:vAlign w:val="center"/>
          </w:tcPr>
          <w:p w14:paraId="668B0826" w14:textId="77777777" w:rsidR="00EB2182" w:rsidRPr="00FA4A68" w:rsidRDefault="00EB2182" w:rsidP="00313E04">
            <w:pPr>
              <w:ind w:firstLine="33"/>
              <w:jc w:val="center"/>
              <w:rPr>
                <w:b/>
                <w:bCs/>
              </w:rPr>
            </w:pPr>
            <w:r w:rsidRPr="00FA4A68">
              <w:rPr>
                <w:b/>
                <w:bCs/>
              </w:rPr>
              <w:t>Личностные результаты</w:t>
            </w:r>
          </w:p>
          <w:p w14:paraId="7EC49775" w14:textId="77777777" w:rsidR="00EB2182" w:rsidRPr="00FA4A68" w:rsidRDefault="00EB2182" w:rsidP="00313E04">
            <w:pPr>
              <w:ind w:firstLine="33"/>
              <w:jc w:val="center"/>
              <w:rPr>
                <w:b/>
                <w:bCs/>
              </w:rPr>
            </w:pPr>
            <w:r w:rsidRPr="00FA4A68">
              <w:rPr>
                <w:b/>
                <w:bCs/>
              </w:rPr>
              <w:t xml:space="preserve">реализации программы воспитания, определенные субъектом </w:t>
            </w:r>
            <w:r w:rsidRPr="00FA4A68">
              <w:rPr>
                <w:b/>
                <w:bCs/>
              </w:rPr>
              <w:br/>
              <w:t xml:space="preserve">Российской Федерации </w:t>
            </w:r>
          </w:p>
        </w:tc>
      </w:tr>
      <w:tr w:rsidR="00EB2182" w:rsidRPr="00FA4A68" w14:paraId="48B03DC9" w14:textId="77777777" w:rsidTr="00313E04">
        <w:tc>
          <w:tcPr>
            <w:tcW w:w="8477" w:type="dxa"/>
          </w:tcPr>
          <w:p w14:paraId="5008E229" w14:textId="77777777" w:rsidR="00EB2182" w:rsidRPr="00FA4A68" w:rsidRDefault="00EB2182" w:rsidP="00313E04">
            <w:pPr>
              <w:pStyle w:val="Default"/>
              <w:rPr>
                <w:color w:val="auto"/>
                <w:sz w:val="23"/>
                <w:szCs w:val="23"/>
              </w:rPr>
            </w:pPr>
            <w:r w:rsidRPr="00FA4A68">
              <w:rPr>
                <w:color w:val="auto"/>
                <w:sz w:val="23"/>
                <w:szCs w:val="23"/>
              </w:rPr>
              <w:t>Способный к самостоятельному решению вопросов жизнеустройства</w:t>
            </w:r>
          </w:p>
        </w:tc>
        <w:tc>
          <w:tcPr>
            <w:tcW w:w="1701" w:type="dxa"/>
            <w:vAlign w:val="center"/>
          </w:tcPr>
          <w:p w14:paraId="7FD926BE" w14:textId="77777777" w:rsidR="00EB2182" w:rsidRPr="00FA4A68" w:rsidRDefault="00EB2182" w:rsidP="00313E04">
            <w:pPr>
              <w:ind w:firstLine="33"/>
              <w:jc w:val="center"/>
              <w:rPr>
                <w:b/>
                <w:bCs/>
              </w:rPr>
            </w:pPr>
            <w:r w:rsidRPr="00FA4A68">
              <w:rPr>
                <w:b/>
                <w:bCs/>
              </w:rPr>
              <w:t>ЛР 16</w:t>
            </w:r>
          </w:p>
        </w:tc>
      </w:tr>
      <w:tr w:rsidR="00EB2182" w:rsidRPr="00FA4A68" w14:paraId="34C8E013" w14:textId="77777777" w:rsidTr="00313E04">
        <w:tc>
          <w:tcPr>
            <w:tcW w:w="8477" w:type="dxa"/>
          </w:tcPr>
          <w:p w14:paraId="2C3F1E1D" w14:textId="77777777" w:rsidR="00EB2182" w:rsidRPr="00FA4A68" w:rsidRDefault="00EB2182" w:rsidP="00313E04">
            <w:pPr>
              <w:pStyle w:val="Default"/>
              <w:rPr>
                <w:color w:val="auto"/>
                <w:sz w:val="23"/>
                <w:szCs w:val="23"/>
              </w:rPr>
            </w:pPr>
            <w:r w:rsidRPr="00FA4A68">
              <w:rPr>
                <w:color w:val="auto"/>
                <w:sz w:val="23"/>
                <w:szCs w:val="23"/>
              </w:rPr>
              <w:t>Владеющий навыками принятия решений социально-бытовых вопросов</w:t>
            </w:r>
          </w:p>
        </w:tc>
        <w:tc>
          <w:tcPr>
            <w:tcW w:w="1701" w:type="dxa"/>
            <w:vAlign w:val="center"/>
          </w:tcPr>
          <w:p w14:paraId="0C730D10" w14:textId="77777777" w:rsidR="00EB2182" w:rsidRPr="00FA4A68" w:rsidRDefault="00EB2182" w:rsidP="00313E04">
            <w:pPr>
              <w:ind w:firstLine="33"/>
              <w:jc w:val="center"/>
              <w:rPr>
                <w:b/>
                <w:bCs/>
              </w:rPr>
            </w:pPr>
            <w:r w:rsidRPr="00FA4A68">
              <w:rPr>
                <w:b/>
                <w:bCs/>
              </w:rPr>
              <w:t>ЛР 17</w:t>
            </w:r>
          </w:p>
        </w:tc>
      </w:tr>
      <w:tr w:rsidR="00EB2182" w:rsidRPr="00FA4A68" w14:paraId="6C3ACC5A" w14:textId="77777777" w:rsidTr="00313E04">
        <w:tc>
          <w:tcPr>
            <w:tcW w:w="8477" w:type="dxa"/>
          </w:tcPr>
          <w:p w14:paraId="19491AC3" w14:textId="77777777" w:rsidR="00EB2182" w:rsidRPr="00FA4A68" w:rsidRDefault="00EB2182" w:rsidP="00313E04">
            <w:pPr>
              <w:pStyle w:val="Default"/>
              <w:rPr>
                <w:color w:val="auto"/>
                <w:sz w:val="23"/>
                <w:szCs w:val="23"/>
              </w:rPr>
            </w:pPr>
            <w:r w:rsidRPr="00FA4A68">
              <w:rPr>
                <w:color w:val="auto"/>
                <w:sz w:val="23"/>
                <w:szCs w:val="23"/>
              </w:rPr>
              <w:t xml:space="preserve">Владеющий физической выносливостью в соответствии с требованиями профессиональных компетенций </w:t>
            </w:r>
          </w:p>
        </w:tc>
        <w:tc>
          <w:tcPr>
            <w:tcW w:w="1701" w:type="dxa"/>
            <w:vAlign w:val="center"/>
          </w:tcPr>
          <w:p w14:paraId="249466DC" w14:textId="77777777" w:rsidR="00EB2182" w:rsidRPr="00FA4A68" w:rsidRDefault="00EB2182" w:rsidP="00313E04">
            <w:pPr>
              <w:ind w:firstLine="33"/>
              <w:jc w:val="center"/>
              <w:rPr>
                <w:b/>
                <w:bCs/>
              </w:rPr>
            </w:pPr>
            <w:r w:rsidRPr="00FA4A68">
              <w:rPr>
                <w:b/>
                <w:bCs/>
              </w:rPr>
              <w:t>ЛР 18</w:t>
            </w:r>
          </w:p>
        </w:tc>
      </w:tr>
      <w:tr w:rsidR="00EB2182" w:rsidRPr="00FA4A68" w14:paraId="2DAAADC4" w14:textId="77777777" w:rsidTr="00313E04">
        <w:tc>
          <w:tcPr>
            <w:tcW w:w="8477" w:type="dxa"/>
          </w:tcPr>
          <w:p w14:paraId="26BE8F02" w14:textId="77777777" w:rsidR="00EB2182" w:rsidRPr="00FA4A68" w:rsidRDefault="00EB2182" w:rsidP="00313E04">
            <w:pPr>
              <w:pStyle w:val="Default"/>
              <w:rPr>
                <w:color w:val="auto"/>
                <w:sz w:val="23"/>
                <w:szCs w:val="23"/>
              </w:rPr>
            </w:pPr>
            <w:r w:rsidRPr="00FA4A68">
              <w:rPr>
                <w:color w:val="auto"/>
                <w:sz w:val="23"/>
                <w:szCs w:val="23"/>
              </w:rPr>
              <w:t>Осознающий значимость ведения ЗОЖ для достижения собственных и общественно-значимых целей</w:t>
            </w:r>
          </w:p>
        </w:tc>
        <w:tc>
          <w:tcPr>
            <w:tcW w:w="1701" w:type="dxa"/>
            <w:vAlign w:val="center"/>
          </w:tcPr>
          <w:p w14:paraId="7781125F" w14:textId="77777777" w:rsidR="00EB2182" w:rsidRPr="00FA4A68" w:rsidRDefault="00EB2182" w:rsidP="00313E04">
            <w:pPr>
              <w:ind w:firstLine="33"/>
              <w:jc w:val="center"/>
              <w:rPr>
                <w:b/>
                <w:bCs/>
              </w:rPr>
            </w:pPr>
            <w:r w:rsidRPr="00FA4A68">
              <w:rPr>
                <w:b/>
                <w:bCs/>
              </w:rPr>
              <w:t>ЛР 19</w:t>
            </w:r>
          </w:p>
        </w:tc>
      </w:tr>
      <w:tr w:rsidR="00EB2182" w:rsidRPr="00FA4A68" w14:paraId="14DF9570" w14:textId="77777777" w:rsidTr="00313E04">
        <w:tc>
          <w:tcPr>
            <w:tcW w:w="8477" w:type="dxa"/>
          </w:tcPr>
          <w:p w14:paraId="07D8F75F" w14:textId="77777777" w:rsidR="00EB2182" w:rsidRPr="00FA4A68" w:rsidRDefault="00EB2182" w:rsidP="00313E04">
            <w:pPr>
              <w:ind w:firstLine="33"/>
              <w:rPr>
                <w:i/>
              </w:rPr>
            </w:pPr>
            <w:r w:rsidRPr="00FA4A68">
              <w:t>Умеющий быстро принимать решения, распределять собственные ресурсы и управлять своим временем</w:t>
            </w:r>
          </w:p>
        </w:tc>
        <w:tc>
          <w:tcPr>
            <w:tcW w:w="1701" w:type="dxa"/>
            <w:vAlign w:val="center"/>
          </w:tcPr>
          <w:p w14:paraId="2996AFB6" w14:textId="77777777" w:rsidR="00EB2182" w:rsidRPr="00FA4A68" w:rsidRDefault="00EB2182" w:rsidP="00313E04">
            <w:pPr>
              <w:ind w:firstLine="33"/>
              <w:jc w:val="center"/>
              <w:rPr>
                <w:b/>
                <w:bCs/>
              </w:rPr>
            </w:pPr>
            <w:r w:rsidRPr="00FA4A68">
              <w:rPr>
                <w:b/>
                <w:bCs/>
              </w:rPr>
              <w:t>ЛР 22</w:t>
            </w:r>
          </w:p>
        </w:tc>
      </w:tr>
      <w:tr w:rsidR="00EB2182" w:rsidRPr="00FA4A68" w14:paraId="6AD6B27E" w14:textId="77777777" w:rsidTr="00313E04">
        <w:tc>
          <w:tcPr>
            <w:tcW w:w="8477" w:type="dxa"/>
          </w:tcPr>
          <w:p w14:paraId="6074A5A1" w14:textId="77777777" w:rsidR="00EB2182" w:rsidRPr="00FA4A68" w:rsidRDefault="00EB2182" w:rsidP="00313E04">
            <w:pPr>
              <w:ind w:firstLine="33"/>
              <w:rPr>
                <w:i/>
              </w:rPr>
            </w:pPr>
            <w:r w:rsidRPr="00FA4A68">
              <w:t xml:space="preserve">Способный к сознательному восприятию экосистемы и демонстрирующий </w:t>
            </w:r>
            <w:proofErr w:type="spellStart"/>
            <w:r w:rsidRPr="00FA4A68">
              <w:t>экокультуру</w:t>
            </w:r>
            <w:proofErr w:type="spellEnd"/>
          </w:p>
        </w:tc>
        <w:tc>
          <w:tcPr>
            <w:tcW w:w="1701" w:type="dxa"/>
            <w:vAlign w:val="center"/>
          </w:tcPr>
          <w:p w14:paraId="7602F750" w14:textId="77777777" w:rsidR="00EB2182" w:rsidRPr="00FA4A68" w:rsidRDefault="00EB2182" w:rsidP="00313E04">
            <w:pPr>
              <w:ind w:firstLine="33"/>
              <w:jc w:val="center"/>
              <w:rPr>
                <w:b/>
                <w:bCs/>
              </w:rPr>
            </w:pPr>
            <w:r w:rsidRPr="00FA4A68">
              <w:rPr>
                <w:b/>
                <w:bCs/>
              </w:rPr>
              <w:t>ЛР 24</w:t>
            </w:r>
          </w:p>
        </w:tc>
      </w:tr>
      <w:tr w:rsidR="00EB2182" w:rsidRPr="00FA4A68" w14:paraId="3EC25D19" w14:textId="77777777" w:rsidTr="00313E04">
        <w:tc>
          <w:tcPr>
            <w:tcW w:w="10178" w:type="dxa"/>
            <w:gridSpan w:val="2"/>
            <w:vAlign w:val="center"/>
          </w:tcPr>
          <w:p w14:paraId="498A847C" w14:textId="77777777" w:rsidR="00EB2182" w:rsidRPr="00FA4A68" w:rsidRDefault="00EB2182" w:rsidP="00313E04">
            <w:pPr>
              <w:ind w:firstLine="33"/>
              <w:jc w:val="center"/>
              <w:rPr>
                <w:b/>
                <w:bCs/>
              </w:rPr>
            </w:pPr>
            <w:r w:rsidRPr="00FA4A68">
              <w:rPr>
                <w:b/>
                <w:bCs/>
              </w:rPr>
              <w:t>Личностные результаты</w:t>
            </w:r>
          </w:p>
          <w:p w14:paraId="6209547F" w14:textId="77777777" w:rsidR="00EB2182" w:rsidRPr="00FA4A68" w:rsidRDefault="00EB2182" w:rsidP="00313E04">
            <w:pPr>
              <w:ind w:firstLine="33"/>
              <w:jc w:val="center"/>
              <w:rPr>
                <w:b/>
                <w:bCs/>
              </w:rPr>
            </w:pPr>
            <w:r w:rsidRPr="00FA4A68">
              <w:rPr>
                <w:b/>
                <w:bCs/>
              </w:rPr>
              <w:t>реализации программы воспитания, определенные субъектами</w:t>
            </w:r>
          </w:p>
          <w:p w14:paraId="1AFB88F8" w14:textId="77777777" w:rsidR="00EB2182" w:rsidRPr="00FA4A68" w:rsidRDefault="00EB2182" w:rsidP="00313E04">
            <w:pPr>
              <w:ind w:firstLine="33"/>
              <w:jc w:val="center"/>
              <w:rPr>
                <w:b/>
                <w:bCs/>
              </w:rPr>
            </w:pPr>
            <w:r w:rsidRPr="00FA4A68">
              <w:rPr>
                <w:b/>
                <w:bCs/>
              </w:rPr>
              <w:t xml:space="preserve">образовательного процесса </w:t>
            </w:r>
          </w:p>
        </w:tc>
      </w:tr>
      <w:tr w:rsidR="00EB2182" w:rsidRPr="00FA4A68" w14:paraId="11430720" w14:textId="77777777" w:rsidTr="00313E04">
        <w:tc>
          <w:tcPr>
            <w:tcW w:w="8477" w:type="dxa"/>
          </w:tcPr>
          <w:p w14:paraId="417A5B1A" w14:textId="77777777" w:rsidR="00EB2182" w:rsidRPr="00FA4A68" w:rsidRDefault="00EB2182" w:rsidP="00313E04">
            <w:pPr>
              <w:ind w:firstLine="33"/>
            </w:pPr>
            <w:r w:rsidRPr="00FA4A68">
              <w:rPr>
                <w:rStyle w:val="markedcontent"/>
              </w:rPr>
              <w:t>Мотивация к самообразованию и развитию</w:t>
            </w:r>
          </w:p>
        </w:tc>
        <w:tc>
          <w:tcPr>
            <w:tcW w:w="1701" w:type="dxa"/>
            <w:vAlign w:val="center"/>
          </w:tcPr>
          <w:p w14:paraId="0E05D82E" w14:textId="77777777" w:rsidR="00EB2182" w:rsidRPr="00FA4A68" w:rsidRDefault="00EB2182" w:rsidP="00313E04">
            <w:pPr>
              <w:ind w:firstLine="33"/>
              <w:jc w:val="center"/>
              <w:rPr>
                <w:b/>
                <w:bCs/>
              </w:rPr>
            </w:pPr>
            <w:r w:rsidRPr="00FA4A68">
              <w:rPr>
                <w:b/>
                <w:bCs/>
              </w:rPr>
              <w:t>ЛР 30</w:t>
            </w:r>
          </w:p>
        </w:tc>
      </w:tr>
      <w:tr w:rsidR="00EB2182" w:rsidRPr="00FA4A68" w14:paraId="19A02401" w14:textId="77777777" w:rsidTr="00313E04">
        <w:tc>
          <w:tcPr>
            <w:tcW w:w="8477" w:type="dxa"/>
          </w:tcPr>
          <w:p w14:paraId="537502C2" w14:textId="77777777" w:rsidR="00EB2182" w:rsidRPr="00FA4A68" w:rsidRDefault="00EB2182" w:rsidP="00313E04">
            <w:pPr>
              <w:pStyle w:val="Default"/>
              <w:rPr>
                <w:color w:val="auto"/>
                <w:sz w:val="23"/>
                <w:szCs w:val="23"/>
              </w:rPr>
            </w:pPr>
            <w:r w:rsidRPr="00FA4A68">
              <w:rPr>
                <w:color w:val="auto"/>
                <w:sz w:val="23"/>
                <w:szCs w:val="23"/>
              </w:rPr>
              <w:t>Сохранение традиций и поддержание престижа колледжа</w:t>
            </w:r>
          </w:p>
        </w:tc>
        <w:tc>
          <w:tcPr>
            <w:tcW w:w="1701" w:type="dxa"/>
            <w:vAlign w:val="center"/>
          </w:tcPr>
          <w:p w14:paraId="4AF7A5CA" w14:textId="77777777" w:rsidR="00EB2182" w:rsidRPr="00FA4A68" w:rsidRDefault="00EB2182" w:rsidP="00313E04">
            <w:pPr>
              <w:ind w:firstLine="33"/>
              <w:jc w:val="center"/>
              <w:rPr>
                <w:b/>
                <w:bCs/>
              </w:rPr>
            </w:pPr>
            <w:r w:rsidRPr="00FA4A68">
              <w:rPr>
                <w:b/>
                <w:bCs/>
              </w:rPr>
              <w:t>ЛР 31</w:t>
            </w:r>
          </w:p>
        </w:tc>
      </w:tr>
    </w:tbl>
    <w:p w14:paraId="4BA7D513" w14:textId="77777777" w:rsidR="00EB2182" w:rsidRDefault="00EB2182" w:rsidP="00EB2182">
      <w:pPr>
        <w:jc w:val="both"/>
        <w:rPr>
          <w:rFonts w:eastAsia="Calibri"/>
          <w:spacing w:val="-8"/>
        </w:rPr>
      </w:pPr>
    </w:p>
    <w:p w14:paraId="00A61698" w14:textId="77777777" w:rsidR="00EB2182" w:rsidRDefault="00EB2182" w:rsidP="00EB2182">
      <w:pPr>
        <w:jc w:val="both"/>
        <w:rPr>
          <w:rFonts w:eastAsia="Calibri"/>
          <w:spacing w:val="-8"/>
        </w:rPr>
      </w:pPr>
    </w:p>
    <w:p w14:paraId="7EBD6CC7" w14:textId="4A8A9979" w:rsidR="00515A7E" w:rsidRPr="008F63EE" w:rsidRDefault="00515A7E" w:rsidP="0054321E">
      <w:pPr>
        <w:pStyle w:val="ad"/>
        <w:numPr>
          <w:ilvl w:val="1"/>
          <w:numId w:val="11"/>
        </w:numPr>
        <w:spacing w:line="0" w:lineRule="atLeast"/>
        <w:rPr>
          <w:rFonts w:cs="Arial"/>
          <w:b/>
        </w:rPr>
      </w:pPr>
      <w:r w:rsidRPr="008F63EE">
        <w:rPr>
          <w:rFonts w:cs="Arial"/>
          <w:b/>
        </w:rPr>
        <w:t>Рекомендуемое количество часов на освоение программы дисциплины:</w:t>
      </w:r>
    </w:p>
    <w:p w14:paraId="44030AE6" w14:textId="77777777" w:rsidR="00515A7E" w:rsidRPr="008F63EE" w:rsidRDefault="00515A7E" w:rsidP="00515A7E">
      <w:pPr>
        <w:spacing w:line="236" w:lineRule="auto"/>
        <w:ind w:left="260"/>
        <w:rPr>
          <w:rFonts w:cs="Arial"/>
        </w:rPr>
      </w:pPr>
      <w:r w:rsidRPr="008F63EE">
        <w:rPr>
          <w:rFonts w:cs="Arial"/>
        </w:rPr>
        <w:t>максимальной учебной нагрузки обучающегося 236 часа, в том числе:</w:t>
      </w:r>
    </w:p>
    <w:p w14:paraId="43C601A1" w14:textId="619CCD25" w:rsidR="00515A7E" w:rsidRPr="008F63EE" w:rsidRDefault="00515A7E" w:rsidP="00515A7E">
      <w:pPr>
        <w:spacing w:line="236" w:lineRule="auto"/>
        <w:ind w:left="260"/>
        <w:rPr>
          <w:rFonts w:cs="Arial"/>
        </w:rPr>
      </w:pPr>
      <w:r w:rsidRPr="008F63EE">
        <w:rPr>
          <w:rFonts w:cs="Arial"/>
        </w:rPr>
        <w:t xml:space="preserve">в форме практической подготовки </w:t>
      </w:r>
      <w:r w:rsidR="008F63EE" w:rsidRPr="008F63EE">
        <w:rPr>
          <w:rFonts w:cs="Arial"/>
        </w:rPr>
        <w:t>72</w:t>
      </w:r>
      <w:r w:rsidRPr="008F63EE">
        <w:rPr>
          <w:rFonts w:cs="Arial"/>
        </w:rPr>
        <w:t xml:space="preserve"> часа</w:t>
      </w:r>
    </w:p>
    <w:p w14:paraId="1E3962CB" w14:textId="77777777" w:rsidR="00515A7E" w:rsidRPr="008F63EE" w:rsidRDefault="00515A7E" w:rsidP="00515A7E">
      <w:pPr>
        <w:spacing w:line="0" w:lineRule="atLeast"/>
        <w:rPr>
          <w:rFonts w:cs="Arial"/>
        </w:rPr>
      </w:pPr>
      <w:r w:rsidRPr="008F63EE">
        <w:rPr>
          <w:rFonts w:cs="Arial"/>
        </w:rPr>
        <w:t>аудиторной учебной работы обучающегося (обязательных учебных занятий) 116 часов;</w:t>
      </w:r>
    </w:p>
    <w:p w14:paraId="1A8FCF67" w14:textId="77777777" w:rsidR="00515A7E" w:rsidRPr="008F63EE" w:rsidRDefault="00515A7E" w:rsidP="00515A7E">
      <w:pPr>
        <w:spacing w:line="238" w:lineRule="auto"/>
        <w:rPr>
          <w:rFonts w:cs="Arial"/>
        </w:rPr>
      </w:pPr>
      <w:r w:rsidRPr="008F63EE">
        <w:rPr>
          <w:rFonts w:cs="Arial"/>
        </w:rPr>
        <w:t>внеаудиторной (самостоятельной) учебной работы обучающегося 120 часа.</w:t>
      </w:r>
    </w:p>
    <w:p w14:paraId="1A146B1A" w14:textId="77777777" w:rsidR="00EB2182" w:rsidRDefault="00EB2182" w:rsidP="00EB2182">
      <w:pPr>
        <w:jc w:val="both"/>
        <w:rPr>
          <w:rFonts w:eastAsia="Calibri"/>
          <w:spacing w:val="-8"/>
        </w:rPr>
      </w:pPr>
    </w:p>
    <w:p w14:paraId="1C5D7F44" w14:textId="77777777" w:rsidR="00EB2182" w:rsidRDefault="00EB2182" w:rsidP="00EB2182">
      <w:pPr>
        <w:jc w:val="both"/>
        <w:rPr>
          <w:rFonts w:eastAsia="Calibri"/>
          <w:spacing w:val="-8"/>
        </w:rPr>
      </w:pPr>
    </w:p>
    <w:p w14:paraId="49E81DBB" w14:textId="77777777" w:rsidR="00EB2182" w:rsidRDefault="00EB2182" w:rsidP="00EB2182">
      <w:pPr>
        <w:jc w:val="both"/>
        <w:rPr>
          <w:rFonts w:eastAsia="Calibri"/>
          <w:spacing w:val="-8"/>
        </w:rPr>
      </w:pPr>
    </w:p>
    <w:p w14:paraId="68C97A74" w14:textId="77777777" w:rsidR="00EB2182" w:rsidRDefault="00EB2182" w:rsidP="00EB2182">
      <w:pPr>
        <w:jc w:val="both"/>
        <w:rPr>
          <w:rFonts w:eastAsia="Calibri"/>
          <w:spacing w:val="-8"/>
        </w:rPr>
      </w:pPr>
    </w:p>
    <w:p w14:paraId="146BA715" w14:textId="77777777" w:rsidR="00EB2182" w:rsidRDefault="00EB2182" w:rsidP="00EB2182">
      <w:pPr>
        <w:jc w:val="both"/>
        <w:rPr>
          <w:rFonts w:eastAsia="Calibri"/>
          <w:spacing w:val="-8"/>
        </w:rPr>
      </w:pPr>
    </w:p>
    <w:p w14:paraId="00F59C89" w14:textId="77777777" w:rsidR="00EB2182" w:rsidRDefault="00EB2182" w:rsidP="00EB2182">
      <w:pPr>
        <w:jc w:val="both"/>
        <w:rPr>
          <w:rFonts w:eastAsia="Calibri"/>
          <w:spacing w:val="-8"/>
        </w:rPr>
      </w:pPr>
    </w:p>
    <w:p w14:paraId="6982E751" w14:textId="77777777" w:rsidR="00EB2182" w:rsidRDefault="00EB2182" w:rsidP="00EB2182">
      <w:pPr>
        <w:jc w:val="both"/>
        <w:rPr>
          <w:rFonts w:eastAsia="Calibri"/>
          <w:spacing w:val="-8"/>
        </w:rPr>
      </w:pPr>
    </w:p>
    <w:p w14:paraId="5DF10D6E" w14:textId="77777777" w:rsidR="00EB2182" w:rsidRDefault="00EB2182" w:rsidP="00EB2182">
      <w:pPr>
        <w:jc w:val="both"/>
        <w:rPr>
          <w:rFonts w:eastAsia="Calibri"/>
          <w:spacing w:val="-8"/>
        </w:rPr>
      </w:pPr>
    </w:p>
    <w:p w14:paraId="039D15B3" w14:textId="77777777" w:rsidR="00EB2182" w:rsidRDefault="00EB2182" w:rsidP="00EB2182">
      <w:pPr>
        <w:jc w:val="both"/>
        <w:rPr>
          <w:rFonts w:eastAsia="Calibri"/>
          <w:spacing w:val="-8"/>
        </w:rPr>
      </w:pPr>
    </w:p>
    <w:p w14:paraId="3C56143F" w14:textId="77777777" w:rsidR="00EB2182" w:rsidRDefault="00EB2182" w:rsidP="00EB2182">
      <w:pPr>
        <w:jc w:val="both"/>
        <w:rPr>
          <w:rFonts w:eastAsia="Calibri"/>
          <w:spacing w:val="-8"/>
        </w:rPr>
      </w:pPr>
    </w:p>
    <w:p w14:paraId="4D5392C5" w14:textId="77777777" w:rsidR="00EB2182" w:rsidRDefault="00EB2182" w:rsidP="00EB2182">
      <w:pPr>
        <w:jc w:val="both"/>
        <w:rPr>
          <w:rFonts w:eastAsia="Calibri"/>
          <w:spacing w:val="-8"/>
        </w:rPr>
      </w:pPr>
    </w:p>
    <w:p w14:paraId="1A328043" w14:textId="77777777" w:rsidR="00EB2182" w:rsidRDefault="00EB2182" w:rsidP="00EB2182">
      <w:pPr>
        <w:jc w:val="both"/>
        <w:rPr>
          <w:rFonts w:eastAsia="Calibri"/>
          <w:spacing w:val="-8"/>
        </w:rPr>
      </w:pPr>
    </w:p>
    <w:p w14:paraId="1E6F4503" w14:textId="77777777" w:rsidR="00EB2182" w:rsidRDefault="00EB2182" w:rsidP="00EB2182">
      <w:pPr>
        <w:jc w:val="both"/>
        <w:rPr>
          <w:rFonts w:eastAsia="Calibri"/>
          <w:spacing w:val="-8"/>
        </w:rPr>
      </w:pPr>
    </w:p>
    <w:p w14:paraId="2DB7402F" w14:textId="77777777" w:rsidR="00EB2182" w:rsidRDefault="00EB2182" w:rsidP="00EB2182">
      <w:pPr>
        <w:jc w:val="both"/>
        <w:rPr>
          <w:rFonts w:eastAsia="Calibri"/>
          <w:spacing w:val="-8"/>
        </w:rPr>
      </w:pPr>
    </w:p>
    <w:p w14:paraId="6A261879" w14:textId="77777777" w:rsidR="00EB2182" w:rsidRDefault="00EB2182" w:rsidP="00EB2182">
      <w:pPr>
        <w:jc w:val="both"/>
        <w:rPr>
          <w:rFonts w:eastAsia="Calibri"/>
          <w:spacing w:val="-8"/>
        </w:rPr>
      </w:pPr>
    </w:p>
    <w:p w14:paraId="545E39EB" w14:textId="77777777" w:rsidR="004B084D" w:rsidRDefault="004B084D" w:rsidP="00515A7E">
      <w:pPr>
        <w:tabs>
          <w:tab w:val="left" w:pos="0"/>
        </w:tabs>
        <w:suppressAutoHyphens/>
        <w:spacing w:line="276" w:lineRule="auto"/>
        <w:jc w:val="both"/>
        <w:rPr>
          <w:rFonts w:eastAsia="Calibri"/>
          <w:spacing w:val="-8"/>
        </w:rPr>
      </w:pPr>
    </w:p>
    <w:p w14:paraId="220C0C33" w14:textId="77777777" w:rsidR="004B084D" w:rsidRDefault="004B084D" w:rsidP="00515A7E">
      <w:pPr>
        <w:tabs>
          <w:tab w:val="left" w:pos="0"/>
        </w:tabs>
        <w:suppressAutoHyphens/>
        <w:spacing w:line="276" w:lineRule="auto"/>
        <w:jc w:val="both"/>
        <w:rPr>
          <w:rFonts w:eastAsia="Calibri"/>
          <w:spacing w:val="-8"/>
        </w:rPr>
      </w:pPr>
    </w:p>
    <w:p w14:paraId="1F0AEB0A" w14:textId="74C41950" w:rsidR="00996DDB" w:rsidRPr="00503ADC" w:rsidRDefault="00515A7E" w:rsidP="00515A7E">
      <w:pPr>
        <w:tabs>
          <w:tab w:val="left" w:pos="0"/>
        </w:tabs>
        <w:suppressAutoHyphens/>
        <w:spacing w:line="276" w:lineRule="auto"/>
        <w:jc w:val="both"/>
        <w:rPr>
          <w:b/>
          <w:sz w:val="26"/>
          <w:szCs w:val="28"/>
        </w:rPr>
      </w:pPr>
      <w:r>
        <w:rPr>
          <w:rFonts w:eastAsia="Calibri"/>
          <w:spacing w:val="-8"/>
        </w:rPr>
        <w:t xml:space="preserve">    </w:t>
      </w:r>
      <w:r w:rsidR="00EB2182" w:rsidRPr="00503ADC">
        <w:rPr>
          <w:b/>
          <w:sz w:val="26"/>
          <w:szCs w:val="28"/>
        </w:rPr>
        <w:t xml:space="preserve"> </w:t>
      </w:r>
      <w:r w:rsidR="00996DDB" w:rsidRPr="00503ADC">
        <w:rPr>
          <w:b/>
          <w:sz w:val="26"/>
          <w:szCs w:val="28"/>
        </w:rPr>
        <w:t>2. СТРУКТУРА И СОДЕРЖАНИЕ УЧЕБНОЙ ДИСЦИПЛИНЫ</w:t>
      </w:r>
    </w:p>
    <w:p w14:paraId="00E79AF4" w14:textId="77777777" w:rsidR="00996DDB" w:rsidRPr="00813584" w:rsidRDefault="00996DDB" w:rsidP="008135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6"/>
          <w:szCs w:val="28"/>
        </w:rPr>
      </w:pPr>
      <w:r w:rsidRPr="00503ADC">
        <w:rPr>
          <w:b/>
          <w:sz w:val="26"/>
          <w:szCs w:val="28"/>
        </w:rPr>
        <w:t>2.1. Объем учебной дисциплины и виды учебной работы</w:t>
      </w:r>
    </w:p>
    <w:p w14:paraId="50303E95" w14:textId="77777777" w:rsidR="00996DDB" w:rsidRPr="00A20A8B" w:rsidRDefault="00996DDB" w:rsidP="00996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497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032"/>
        <w:gridCol w:w="1828"/>
      </w:tblGrid>
      <w:tr w:rsidR="00813584" w:rsidRPr="00503ADC" w14:paraId="0A86ED51" w14:textId="77777777" w:rsidTr="00813584">
        <w:trPr>
          <w:trHeight w:val="428"/>
        </w:trPr>
        <w:tc>
          <w:tcPr>
            <w:tcW w:w="4073" w:type="pct"/>
            <w:shd w:val="clear" w:color="auto" w:fill="auto"/>
          </w:tcPr>
          <w:p w14:paraId="65DDBFF5" w14:textId="77777777" w:rsidR="00813584" w:rsidRPr="00503ADC" w:rsidRDefault="00813584" w:rsidP="0007548D">
            <w:pPr>
              <w:jc w:val="center"/>
            </w:pPr>
            <w:r w:rsidRPr="00503ADC">
              <w:rPr>
                <w:b/>
              </w:rPr>
              <w:t>Вид учебной работы</w:t>
            </w:r>
          </w:p>
        </w:tc>
        <w:tc>
          <w:tcPr>
            <w:tcW w:w="927" w:type="pct"/>
            <w:shd w:val="clear" w:color="auto" w:fill="auto"/>
          </w:tcPr>
          <w:p w14:paraId="0719F98B" w14:textId="77777777" w:rsidR="00813584" w:rsidRPr="00503ADC" w:rsidRDefault="00813584" w:rsidP="0007548D">
            <w:pPr>
              <w:jc w:val="center"/>
              <w:rPr>
                <w:i/>
                <w:iCs/>
              </w:rPr>
            </w:pPr>
            <w:r w:rsidRPr="00503ADC">
              <w:rPr>
                <w:b/>
                <w:i/>
                <w:iCs/>
              </w:rPr>
              <w:t>Объем часов</w:t>
            </w:r>
          </w:p>
        </w:tc>
      </w:tr>
      <w:tr w:rsidR="00813584" w:rsidRPr="00503ADC" w14:paraId="7C603A15" w14:textId="77777777" w:rsidTr="00813584">
        <w:trPr>
          <w:trHeight w:val="452"/>
        </w:trPr>
        <w:tc>
          <w:tcPr>
            <w:tcW w:w="4073" w:type="pct"/>
            <w:shd w:val="clear" w:color="auto" w:fill="auto"/>
          </w:tcPr>
          <w:p w14:paraId="754AE928" w14:textId="77777777" w:rsidR="00813584" w:rsidRPr="00503ADC" w:rsidRDefault="00813584" w:rsidP="0007548D">
            <w:pPr>
              <w:rPr>
                <w:b/>
              </w:rPr>
            </w:pPr>
            <w:r w:rsidRPr="00503ADC">
              <w:rPr>
                <w:b/>
              </w:rPr>
              <w:t>Максимальная учебная нагрузка (всего)</w:t>
            </w:r>
          </w:p>
        </w:tc>
        <w:tc>
          <w:tcPr>
            <w:tcW w:w="927" w:type="pct"/>
            <w:shd w:val="clear" w:color="auto" w:fill="auto"/>
          </w:tcPr>
          <w:p w14:paraId="55DF8E3A" w14:textId="77777777" w:rsidR="00813584" w:rsidRPr="00813584" w:rsidRDefault="00813584" w:rsidP="0007548D">
            <w:pPr>
              <w:jc w:val="center"/>
              <w:rPr>
                <w:b/>
                <w:i/>
                <w:iCs/>
              </w:rPr>
            </w:pPr>
            <w:r w:rsidRPr="00813584">
              <w:rPr>
                <w:b/>
                <w:i/>
                <w:iCs/>
              </w:rPr>
              <w:t>236</w:t>
            </w:r>
          </w:p>
        </w:tc>
      </w:tr>
      <w:tr w:rsidR="00813584" w:rsidRPr="00503ADC" w14:paraId="3DFDEC06" w14:textId="77777777" w:rsidTr="00813584">
        <w:trPr>
          <w:trHeight w:val="428"/>
        </w:trPr>
        <w:tc>
          <w:tcPr>
            <w:tcW w:w="4073" w:type="pct"/>
            <w:shd w:val="clear" w:color="auto" w:fill="auto"/>
          </w:tcPr>
          <w:p w14:paraId="12A130DE" w14:textId="77777777" w:rsidR="00813584" w:rsidRPr="00503ADC" w:rsidRDefault="00813584" w:rsidP="0007548D">
            <w:pPr>
              <w:rPr>
                <w:b/>
              </w:rPr>
            </w:pPr>
            <w:r>
              <w:rPr>
                <w:b/>
              </w:rPr>
              <w:t xml:space="preserve">В </w:t>
            </w:r>
            <w:proofErr w:type="spellStart"/>
            <w:r>
              <w:rPr>
                <w:b/>
              </w:rPr>
              <w:t>т.ч</w:t>
            </w:r>
            <w:proofErr w:type="spellEnd"/>
            <w:r>
              <w:rPr>
                <w:b/>
              </w:rPr>
              <w:t>. в форме практической подготовки</w:t>
            </w:r>
          </w:p>
        </w:tc>
        <w:tc>
          <w:tcPr>
            <w:tcW w:w="927" w:type="pct"/>
            <w:shd w:val="clear" w:color="auto" w:fill="auto"/>
          </w:tcPr>
          <w:p w14:paraId="4CDC643A" w14:textId="6C3EFD3B" w:rsidR="00813584" w:rsidRPr="00813584" w:rsidRDefault="00FA45B4" w:rsidP="0007548D">
            <w:pPr>
              <w:jc w:val="center"/>
              <w:rPr>
                <w:b/>
                <w:i/>
                <w:iCs/>
              </w:rPr>
            </w:pPr>
            <w:r>
              <w:rPr>
                <w:b/>
                <w:i/>
                <w:iCs/>
              </w:rPr>
              <w:t>72</w:t>
            </w:r>
          </w:p>
        </w:tc>
      </w:tr>
      <w:tr w:rsidR="00813584" w:rsidRPr="00503ADC" w14:paraId="497E71A3" w14:textId="77777777" w:rsidTr="00813584">
        <w:trPr>
          <w:trHeight w:val="452"/>
        </w:trPr>
        <w:tc>
          <w:tcPr>
            <w:tcW w:w="4073" w:type="pct"/>
            <w:shd w:val="clear" w:color="auto" w:fill="auto"/>
          </w:tcPr>
          <w:p w14:paraId="51546BAF" w14:textId="77777777" w:rsidR="00813584" w:rsidRPr="00503ADC" w:rsidRDefault="00813584" w:rsidP="0007548D">
            <w:pPr>
              <w:jc w:val="both"/>
            </w:pPr>
            <w:r w:rsidRPr="00503ADC">
              <w:rPr>
                <w:b/>
              </w:rPr>
              <w:t xml:space="preserve">Аудиторная учебная работа (обязательные учебные занятия) (всего) </w:t>
            </w:r>
          </w:p>
        </w:tc>
        <w:tc>
          <w:tcPr>
            <w:tcW w:w="927" w:type="pct"/>
            <w:shd w:val="clear" w:color="auto" w:fill="auto"/>
          </w:tcPr>
          <w:p w14:paraId="2EB3F9AF" w14:textId="77777777" w:rsidR="00813584" w:rsidRPr="00813584" w:rsidRDefault="00813584" w:rsidP="0007548D">
            <w:pPr>
              <w:jc w:val="center"/>
              <w:rPr>
                <w:b/>
                <w:i/>
                <w:iCs/>
              </w:rPr>
            </w:pPr>
            <w:r w:rsidRPr="00813584">
              <w:rPr>
                <w:b/>
                <w:i/>
                <w:iCs/>
              </w:rPr>
              <w:t>116</w:t>
            </w:r>
          </w:p>
        </w:tc>
      </w:tr>
      <w:tr w:rsidR="00813584" w:rsidRPr="00503ADC" w14:paraId="1CF77808" w14:textId="77777777" w:rsidTr="00813584">
        <w:trPr>
          <w:trHeight w:val="428"/>
        </w:trPr>
        <w:tc>
          <w:tcPr>
            <w:tcW w:w="4073" w:type="pct"/>
            <w:shd w:val="clear" w:color="auto" w:fill="auto"/>
          </w:tcPr>
          <w:p w14:paraId="12DA437F" w14:textId="77777777" w:rsidR="00813584" w:rsidRPr="00503ADC" w:rsidRDefault="00813584" w:rsidP="0007548D">
            <w:pPr>
              <w:jc w:val="both"/>
            </w:pPr>
            <w:r w:rsidRPr="00503ADC">
              <w:t>в том числе:</w:t>
            </w:r>
          </w:p>
        </w:tc>
        <w:tc>
          <w:tcPr>
            <w:tcW w:w="927" w:type="pct"/>
            <w:shd w:val="clear" w:color="auto" w:fill="auto"/>
          </w:tcPr>
          <w:p w14:paraId="5A5C2B56" w14:textId="77777777" w:rsidR="00813584" w:rsidRPr="00503ADC" w:rsidRDefault="00813584" w:rsidP="0007548D">
            <w:pPr>
              <w:jc w:val="center"/>
              <w:rPr>
                <w:i/>
                <w:iCs/>
              </w:rPr>
            </w:pPr>
          </w:p>
        </w:tc>
      </w:tr>
      <w:tr w:rsidR="00813584" w:rsidRPr="00503ADC" w14:paraId="56724BA4" w14:textId="77777777" w:rsidTr="00813584">
        <w:trPr>
          <w:trHeight w:val="428"/>
        </w:trPr>
        <w:tc>
          <w:tcPr>
            <w:tcW w:w="4073" w:type="pct"/>
            <w:shd w:val="clear" w:color="auto" w:fill="auto"/>
          </w:tcPr>
          <w:p w14:paraId="5CC49310" w14:textId="77777777" w:rsidR="00813584" w:rsidRPr="00503ADC" w:rsidRDefault="00813584" w:rsidP="0007548D">
            <w:pPr>
              <w:jc w:val="both"/>
            </w:pPr>
            <w:r>
              <w:t xml:space="preserve">     практические занятия </w:t>
            </w:r>
          </w:p>
        </w:tc>
        <w:tc>
          <w:tcPr>
            <w:tcW w:w="927" w:type="pct"/>
            <w:shd w:val="clear" w:color="auto" w:fill="auto"/>
          </w:tcPr>
          <w:p w14:paraId="7C4AA393" w14:textId="2485760C" w:rsidR="00813584" w:rsidRPr="00D72272" w:rsidRDefault="008F63EE" w:rsidP="0007548D">
            <w:pPr>
              <w:jc w:val="center"/>
              <w:rPr>
                <w:i/>
                <w:iCs/>
              </w:rPr>
            </w:pPr>
            <w:r>
              <w:rPr>
                <w:i/>
                <w:iCs/>
              </w:rPr>
              <w:t>60</w:t>
            </w:r>
          </w:p>
        </w:tc>
      </w:tr>
      <w:tr w:rsidR="00813584" w:rsidRPr="00503ADC" w14:paraId="513779CC" w14:textId="77777777" w:rsidTr="00813584">
        <w:trPr>
          <w:trHeight w:val="452"/>
        </w:trPr>
        <w:tc>
          <w:tcPr>
            <w:tcW w:w="4073" w:type="pct"/>
            <w:shd w:val="clear" w:color="auto" w:fill="auto"/>
          </w:tcPr>
          <w:p w14:paraId="79CCBB8D" w14:textId="77777777" w:rsidR="00813584" w:rsidRPr="00503ADC" w:rsidRDefault="00813584" w:rsidP="0007548D">
            <w:pPr>
              <w:jc w:val="both"/>
            </w:pPr>
            <w:r>
              <w:t xml:space="preserve">     контрольные работы</w:t>
            </w:r>
          </w:p>
        </w:tc>
        <w:tc>
          <w:tcPr>
            <w:tcW w:w="927" w:type="pct"/>
            <w:shd w:val="clear" w:color="auto" w:fill="auto"/>
          </w:tcPr>
          <w:p w14:paraId="3E43FC6B" w14:textId="211F3A22" w:rsidR="00813584" w:rsidRPr="00933DEC" w:rsidRDefault="008F63EE" w:rsidP="0007548D">
            <w:pPr>
              <w:jc w:val="center"/>
              <w:rPr>
                <w:i/>
                <w:iCs/>
                <w:lang w:val="en-US"/>
              </w:rPr>
            </w:pPr>
            <w:r>
              <w:rPr>
                <w:i/>
                <w:iCs/>
              </w:rPr>
              <w:t>12</w:t>
            </w:r>
          </w:p>
        </w:tc>
      </w:tr>
      <w:tr w:rsidR="00813584" w:rsidRPr="00503ADC" w14:paraId="6AE0F329" w14:textId="77777777" w:rsidTr="00813584">
        <w:trPr>
          <w:trHeight w:val="428"/>
        </w:trPr>
        <w:tc>
          <w:tcPr>
            <w:tcW w:w="4073" w:type="pct"/>
            <w:shd w:val="clear" w:color="auto" w:fill="auto"/>
          </w:tcPr>
          <w:p w14:paraId="58487AA6" w14:textId="77777777" w:rsidR="00813584" w:rsidRPr="00503ADC" w:rsidRDefault="00813584" w:rsidP="0007548D">
            <w:pPr>
              <w:jc w:val="both"/>
              <w:rPr>
                <w:b/>
              </w:rPr>
            </w:pPr>
            <w:r w:rsidRPr="00503ADC">
              <w:rPr>
                <w:b/>
              </w:rPr>
              <w:t>Внеаудиторная (самостоятельная) учебная работа обучающегося (всего)</w:t>
            </w:r>
          </w:p>
        </w:tc>
        <w:tc>
          <w:tcPr>
            <w:tcW w:w="927" w:type="pct"/>
            <w:shd w:val="clear" w:color="auto" w:fill="auto"/>
          </w:tcPr>
          <w:p w14:paraId="6F960F96" w14:textId="77777777" w:rsidR="00813584" w:rsidRPr="00813584" w:rsidRDefault="00813584" w:rsidP="0007548D">
            <w:pPr>
              <w:jc w:val="center"/>
              <w:rPr>
                <w:b/>
                <w:i/>
                <w:iCs/>
              </w:rPr>
            </w:pPr>
            <w:r w:rsidRPr="00813584">
              <w:rPr>
                <w:b/>
                <w:i/>
                <w:iCs/>
              </w:rPr>
              <w:t>120</w:t>
            </w:r>
          </w:p>
        </w:tc>
      </w:tr>
      <w:tr w:rsidR="00813584" w:rsidRPr="00503ADC" w14:paraId="58C0AEC0" w14:textId="77777777" w:rsidTr="00813584">
        <w:trPr>
          <w:trHeight w:val="452"/>
        </w:trPr>
        <w:tc>
          <w:tcPr>
            <w:tcW w:w="4073" w:type="pct"/>
            <w:shd w:val="clear" w:color="auto" w:fill="auto"/>
          </w:tcPr>
          <w:p w14:paraId="52DD6DE5" w14:textId="77777777" w:rsidR="00813584" w:rsidRPr="00503ADC" w:rsidRDefault="00813584" w:rsidP="0007548D">
            <w:pPr>
              <w:jc w:val="both"/>
              <w:rPr>
                <w:b/>
              </w:rPr>
            </w:pPr>
            <w:r>
              <w:rPr>
                <w:b/>
                <w:iCs/>
              </w:rPr>
              <w:t>Промежуточная</w:t>
            </w:r>
            <w:r w:rsidRPr="00503ADC">
              <w:rPr>
                <w:b/>
                <w:iCs/>
              </w:rPr>
              <w:t xml:space="preserve"> аттестация в форме</w:t>
            </w:r>
            <w:r>
              <w:rPr>
                <w:b/>
                <w:iCs/>
              </w:rPr>
              <w:t xml:space="preserve"> дифференцированного зачета</w:t>
            </w:r>
          </w:p>
        </w:tc>
        <w:tc>
          <w:tcPr>
            <w:tcW w:w="927" w:type="pct"/>
            <w:shd w:val="clear" w:color="auto" w:fill="auto"/>
          </w:tcPr>
          <w:p w14:paraId="13CDC9BA" w14:textId="4605EE3D" w:rsidR="00813584" w:rsidRPr="00813584" w:rsidRDefault="00813584" w:rsidP="0007548D">
            <w:pPr>
              <w:jc w:val="center"/>
              <w:rPr>
                <w:b/>
                <w:i/>
                <w:iCs/>
              </w:rPr>
            </w:pPr>
          </w:p>
        </w:tc>
      </w:tr>
    </w:tbl>
    <w:p w14:paraId="72FCCED8" w14:textId="77777777" w:rsidR="00996DDB" w:rsidRPr="00A20A8B" w:rsidRDefault="00996DDB" w:rsidP="00996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996DDB" w:rsidRPr="00A20A8B" w:rsidSect="00CD6EF0">
          <w:footerReference w:type="even" r:id="rId8"/>
          <w:footerReference w:type="default" r:id="rId9"/>
          <w:pgSz w:w="11906" w:h="16838"/>
          <w:pgMar w:top="1134" w:right="850" w:bottom="1134" w:left="1134" w:header="708" w:footer="708" w:gutter="0"/>
          <w:cols w:space="720"/>
          <w:titlePg/>
          <w:docGrid w:linePitch="326"/>
        </w:sectPr>
      </w:pPr>
    </w:p>
    <w:p w14:paraId="67981F2A" w14:textId="77777777" w:rsidR="00996DDB" w:rsidRDefault="00996DDB" w:rsidP="00996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r w:rsidRPr="00B05FB1">
        <w:rPr>
          <w:b/>
        </w:rPr>
        <w:lastRenderedPageBreak/>
        <w:t>2.2. Тематический план и содержание учебной дисциплины</w:t>
      </w:r>
      <w:r w:rsidR="005C29BB" w:rsidRPr="00B05FB1">
        <w:rPr>
          <w:b/>
        </w:rPr>
        <w:t xml:space="preserve"> Ф</w:t>
      </w:r>
      <w:r w:rsidR="00F06D3E" w:rsidRPr="00B05FB1">
        <w:rPr>
          <w:b/>
        </w:rPr>
        <w:t>изическая культура</w:t>
      </w:r>
    </w:p>
    <w:p w14:paraId="51F08146" w14:textId="77777777" w:rsidR="00D94A9F" w:rsidRDefault="00D94A9F" w:rsidP="00996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tbl>
      <w:tblPr>
        <w:tblW w:w="15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316"/>
        <w:gridCol w:w="9989"/>
        <w:gridCol w:w="1330"/>
        <w:gridCol w:w="1437"/>
      </w:tblGrid>
      <w:tr w:rsidR="003776E9" w:rsidRPr="00A412A1" w14:paraId="2BDE37C1" w14:textId="77777777" w:rsidTr="003776E9">
        <w:trPr>
          <w:trHeight w:val="20"/>
        </w:trPr>
        <w:tc>
          <w:tcPr>
            <w:tcW w:w="2056" w:type="dxa"/>
            <w:shd w:val="clear" w:color="auto" w:fill="auto"/>
          </w:tcPr>
          <w:p w14:paraId="1E44CB86"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412A1">
              <w:rPr>
                <w:b/>
                <w:bCs/>
                <w:sz w:val="20"/>
                <w:szCs w:val="20"/>
              </w:rPr>
              <w:t>Наименование разделов и тем</w:t>
            </w:r>
          </w:p>
        </w:tc>
        <w:tc>
          <w:tcPr>
            <w:tcW w:w="10305" w:type="dxa"/>
            <w:gridSpan w:val="2"/>
            <w:shd w:val="clear" w:color="auto" w:fill="auto"/>
          </w:tcPr>
          <w:p w14:paraId="50409BFC"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412A1">
              <w:rPr>
                <w:b/>
                <w:bCs/>
                <w:sz w:val="20"/>
                <w:szCs w:val="20"/>
              </w:rPr>
              <w:t>Содержание учебного материала, лабораторные и практические работы, внеаудиторная (самостоятельная) учебная работа обучающихся, курсовая работа (проект)</w:t>
            </w:r>
            <w:r w:rsidRPr="00A412A1">
              <w:rPr>
                <w:bCs/>
                <w:sz w:val="20"/>
                <w:szCs w:val="20"/>
              </w:rPr>
              <w:t xml:space="preserve"> (если предусмотрены)</w:t>
            </w:r>
          </w:p>
        </w:tc>
        <w:tc>
          <w:tcPr>
            <w:tcW w:w="1330" w:type="dxa"/>
            <w:shd w:val="clear" w:color="auto" w:fill="auto"/>
          </w:tcPr>
          <w:p w14:paraId="59ACF740"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412A1">
              <w:rPr>
                <w:b/>
                <w:bCs/>
                <w:sz w:val="20"/>
                <w:szCs w:val="20"/>
              </w:rPr>
              <w:t>Объем часов</w:t>
            </w:r>
          </w:p>
        </w:tc>
        <w:tc>
          <w:tcPr>
            <w:tcW w:w="1437" w:type="dxa"/>
            <w:shd w:val="clear" w:color="auto" w:fill="auto"/>
          </w:tcPr>
          <w:p w14:paraId="5B9630E2"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412A1">
              <w:rPr>
                <w:b/>
                <w:bCs/>
                <w:sz w:val="20"/>
                <w:szCs w:val="20"/>
              </w:rPr>
              <w:t>Уровень освоения</w:t>
            </w:r>
          </w:p>
        </w:tc>
      </w:tr>
      <w:tr w:rsidR="003776E9" w:rsidRPr="00A412A1" w14:paraId="22731061" w14:textId="77777777" w:rsidTr="003776E9">
        <w:trPr>
          <w:trHeight w:val="20"/>
        </w:trPr>
        <w:tc>
          <w:tcPr>
            <w:tcW w:w="2056" w:type="dxa"/>
            <w:shd w:val="clear" w:color="auto" w:fill="auto"/>
          </w:tcPr>
          <w:p w14:paraId="070D9EF0"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412A1">
              <w:rPr>
                <w:b/>
                <w:bCs/>
                <w:sz w:val="20"/>
                <w:szCs w:val="20"/>
              </w:rPr>
              <w:t>1</w:t>
            </w:r>
          </w:p>
        </w:tc>
        <w:tc>
          <w:tcPr>
            <w:tcW w:w="10305" w:type="dxa"/>
            <w:gridSpan w:val="2"/>
            <w:shd w:val="clear" w:color="auto" w:fill="auto"/>
          </w:tcPr>
          <w:p w14:paraId="30971D07"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412A1">
              <w:rPr>
                <w:b/>
                <w:bCs/>
                <w:sz w:val="20"/>
                <w:szCs w:val="20"/>
              </w:rPr>
              <w:t>2</w:t>
            </w:r>
          </w:p>
        </w:tc>
        <w:tc>
          <w:tcPr>
            <w:tcW w:w="1330" w:type="dxa"/>
            <w:shd w:val="clear" w:color="auto" w:fill="auto"/>
          </w:tcPr>
          <w:p w14:paraId="30416618"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412A1">
              <w:rPr>
                <w:b/>
                <w:bCs/>
                <w:sz w:val="20"/>
                <w:szCs w:val="20"/>
              </w:rPr>
              <w:t>3</w:t>
            </w:r>
          </w:p>
        </w:tc>
        <w:tc>
          <w:tcPr>
            <w:tcW w:w="1437" w:type="dxa"/>
            <w:shd w:val="clear" w:color="auto" w:fill="auto"/>
          </w:tcPr>
          <w:p w14:paraId="57F6644F"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412A1">
              <w:rPr>
                <w:b/>
                <w:bCs/>
                <w:sz w:val="20"/>
                <w:szCs w:val="20"/>
              </w:rPr>
              <w:t>4</w:t>
            </w:r>
          </w:p>
        </w:tc>
      </w:tr>
      <w:tr w:rsidR="003776E9" w:rsidRPr="00A412A1" w14:paraId="081B8BBA" w14:textId="77777777" w:rsidTr="003776E9">
        <w:trPr>
          <w:trHeight w:val="20"/>
        </w:trPr>
        <w:tc>
          <w:tcPr>
            <w:tcW w:w="12361" w:type="dxa"/>
            <w:gridSpan w:val="3"/>
            <w:shd w:val="clear" w:color="auto" w:fill="auto"/>
          </w:tcPr>
          <w:p w14:paraId="70E859F3" w14:textId="145AB622" w:rsidR="003776E9" w:rsidRPr="00A412A1" w:rsidRDefault="003776E9" w:rsidP="00C933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
                <w:bCs/>
                <w:sz w:val="20"/>
                <w:szCs w:val="20"/>
              </w:rPr>
              <w:t xml:space="preserve">Раздел 1. </w:t>
            </w:r>
            <w:r w:rsidRPr="00A412A1">
              <w:rPr>
                <w:b/>
                <w:color w:val="000000"/>
                <w:sz w:val="20"/>
                <w:szCs w:val="20"/>
              </w:rPr>
              <w:t xml:space="preserve"> Легкая атлетика</w:t>
            </w:r>
          </w:p>
        </w:tc>
        <w:tc>
          <w:tcPr>
            <w:tcW w:w="1330" w:type="dxa"/>
            <w:shd w:val="clear" w:color="auto" w:fill="auto"/>
          </w:tcPr>
          <w:p w14:paraId="1CCFA256"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34</w:t>
            </w:r>
          </w:p>
        </w:tc>
        <w:tc>
          <w:tcPr>
            <w:tcW w:w="1437" w:type="dxa"/>
            <w:vMerge w:val="restart"/>
            <w:shd w:val="clear" w:color="auto" w:fill="C0C0C0"/>
          </w:tcPr>
          <w:p w14:paraId="649375D0"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2AE994B8" w14:textId="77777777" w:rsidTr="003776E9">
        <w:trPr>
          <w:trHeight w:val="63"/>
        </w:trPr>
        <w:tc>
          <w:tcPr>
            <w:tcW w:w="2056" w:type="dxa"/>
            <w:vMerge w:val="restart"/>
            <w:shd w:val="clear" w:color="auto" w:fill="auto"/>
          </w:tcPr>
          <w:p w14:paraId="23CC05E9"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412A1">
              <w:rPr>
                <w:b/>
                <w:bCs/>
                <w:sz w:val="20"/>
                <w:szCs w:val="20"/>
              </w:rPr>
              <w:t>Тема 1.1.</w:t>
            </w:r>
            <w:r w:rsidRPr="00A412A1">
              <w:rPr>
                <w:color w:val="000000"/>
                <w:sz w:val="20"/>
                <w:szCs w:val="20"/>
              </w:rPr>
              <w:t xml:space="preserve">  Кроссовая подготовка</w:t>
            </w:r>
          </w:p>
        </w:tc>
        <w:tc>
          <w:tcPr>
            <w:tcW w:w="10305" w:type="dxa"/>
            <w:gridSpan w:val="2"/>
            <w:shd w:val="clear" w:color="auto" w:fill="auto"/>
          </w:tcPr>
          <w:p w14:paraId="650B7CFB"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Содержание учебного материала</w:t>
            </w:r>
          </w:p>
        </w:tc>
        <w:tc>
          <w:tcPr>
            <w:tcW w:w="1330" w:type="dxa"/>
            <w:vMerge w:val="restart"/>
            <w:shd w:val="clear" w:color="auto" w:fill="auto"/>
          </w:tcPr>
          <w:p w14:paraId="04C69203"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7</w:t>
            </w:r>
          </w:p>
        </w:tc>
        <w:tc>
          <w:tcPr>
            <w:tcW w:w="1437" w:type="dxa"/>
            <w:vMerge/>
            <w:shd w:val="clear" w:color="auto" w:fill="auto"/>
          </w:tcPr>
          <w:p w14:paraId="50DC34FC"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6FE12383" w14:textId="77777777" w:rsidTr="003776E9">
        <w:trPr>
          <w:trHeight w:val="480"/>
        </w:trPr>
        <w:tc>
          <w:tcPr>
            <w:tcW w:w="2056" w:type="dxa"/>
            <w:vMerge/>
            <w:shd w:val="clear" w:color="auto" w:fill="auto"/>
          </w:tcPr>
          <w:p w14:paraId="5DFB2345"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316" w:type="dxa"/>
            <w:shd w:val="clear" w:color="auto" w:fill="auto"/>
          </w:tcPr>
          <w:p w14:paraId="0684F266"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1</w:t>
            </w:r>
          </w:p>
        </w:tc>
        <w:tc>
          <w:tcPr>
            <w:tcW w:w="9989" w:type="dxa"/>
            <w:shd w:val="clear" w:color="auto" w:fill="auto"/>
          </w:tcPr>
          <w:p w14:paraId="3BC6F1B4" w14:textId="77777777" w:rsidR="003776E9" w:rsidRPr="00A412A1" w:rsidRDefault="003776E9" w:rsidP="00C93323">
            <w:pPr>
              <w:rPr>
                <w:sz w:val="20"/>
                <w:szCs w:val="20"/>
              </w:rPr>
            </w:pPr>
            <w:r w:rsidRPr="00A412A1">
              <w:rPr>
                <w:sz w:val="20"/>
                <w:szCs w:val="20"/>
              </w:rPr>
              <w:t>Первичный инструктаж на рабочем месте</w:t>
            </w:r>
          </w:p>
          <w:p w14:paraId="5A3359A2" w14:textId="77777777" w:rsidR="003776E9" w:rsidRPr="00A412A1" w:rsidRDefault="003776E9" w:rsidP="00C93323">
            <w:pPr>
              <w:rPr>
                <w:sz w:val="20"/>
                <w:szCs w:val="20"/>
              </w:rPr>
            </w:pPr>
            <w:r w:rsidRPr="00A412A1">
              <w:rPr>
                <w:sz w:val="20"/>
                <w:szCs w:val="20"/>
              </w:rPr>
              <w:t>Техника безопасности на занятиях легкой атлетикой</w:t>
            </w:r>
          </w:p>
          <w:p w14:paraId="7F02947C" w14:textId="77777777" w:rsidR="003776E9" w:rsidRPr="00A412A1" w:rsidRDefault="003776E9" w:rsidP="00C93323">
            <w:pPr>
              <w:rPr>
                <w:sz w:val="20"/>
                <w:szCs w:val="20"/>
              </w:rPr>
            </w:pPr>
            <w:r w:rsidRPr="00A412A1">
              <w:rPr>
                <w:sz w:val="20"/>
                <w:szCs w:val="20"/>
              </w:rPr>
              <w:t>Техника бега на средние дистанции.</w:t>
            </w:r>
          </w:p>
          <w:p w14:paraId="210743D2" w14:textId="77777777" w:rsidR="003776E9" w:rsidRPr="00A412A1" w:rsidRDefault="003776E9" w:rsidP="00C93323">
            <w:pPr>
              <w:rPr>
                <w:sz w:val="20"/>
                <w:szCs w:val="20"/>
              </w:rPr>
            </w:pPr>
            <w:r w:rsidRPr="00A412A1">
              <w:rPr>
                <w:sz w:val="20"/>
                <w:szCs w:val="20"/>
              </w:rPr>
              <w:t>Техника высокого и низкого старта</w:t>
            </w:r>
          </w:p>
          <w:p w14:paraId="2EC1A2FC" w14:textId="77777777" w:rsidR="003776E9" w:rsidRPr="00A412A1" w:rsidRDefault="003776E9" w:rsidP="00C93323">
            <w:pPr>
              <w:rPr>
                <w:sz w:val="20"/>
                <w:szCs w:val="20"/>
              </w:rPr>
            </w:pPr>
            <w:r w:rsidRPr="00A412A1">
              <w:rPr>
                <w:sz w:val="20"/>
                <w:szCs w:val="20"/>
              </w:rPr>
              <w:t>Техника бега 100м.</w:t>
            </w:r>
          </w:p>
          <w:p w14:paraId="761B4386" w14:textId="55967344" w:rsidR="003776E9" w:rsidRPr="00A412A1" w:rsidRDefault="003776E9" w:rsidP="006875AB">
            <w:pPr>
              <w:rPr>
                <w:sz w:val="20"/>
                <w:szCs w:val="20"/>
              </w:rPr>
            </w:pPr>
            <w:r w:rsidRPr="00A412A1">
              <w:rPr>
                <w:sz w:val="20"/>
                <w:szCs w:val="20"/>
              </w:rPr>
              <w:t xml:space="preserve">Техника безопасности при выполнении ОРУ. </w:t>
            </w:r>
            <w:r w:rsidRPr="00A412A1">
              <w:rPr>
                <w:sz w:val="20"/>
                <w:szCs w:val="20"/>
              </w:rPr>
              <w:br/>
              <w:t>Значение СБУ, виды.</w:t>
            </w:r>
          </w:p>
        </w:tc>
        <w:tc>
          <w:tcPr>
            <w:tcW w:w="1330" w:type="dxa"/>
            <w:vMerge/>
            <w:shd w:val="clear" w:color="auto" w:fill="auto"/>
          </w:tcPr>
          <w:p w14:paraId="0EFA5CAD"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437" w:type="dxa"/>
            <w:shd w:val="clear" w:color="auto" w:fill="auto"/>
          </w:tcPr>
          <w:p w14:paraId="35C20907"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12A1">
              <w:rPr>
                <w:bCs/>
                <w:sz w:val="20"/>
                <w:szCs w:val="20"/>
              </w:rPr>
              <w:t>2</w:t>
            </w:r>
          </w:p>
        </w:tc>
      </w:tr>
      <w:tr w:rsidR="003776E9" w:rsidRPr="00A412A1" w14:paraId="36EC6641" w14:textId="77777777" w:rsidTr="003776E9">
        <w:trPr>
          <w:trHeight w:val="20"/>
        </w:trPr>
        <w:tc>
          <w:tcPr>
            <w:tcW w:w="2056" w:type="dxa"/>
            <w:vMerge/>
            <w:shd w:val="clear" w:color="auto" w:fill="auto"/>
          </w:tcPr>
          <w:p w14:paraId="391ACBD7"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305" w:type="dxa"/>
            <w:gridSpan w:val="2"/>
            <w:shd w:val="clear" w:color="auto" w:fill="auto"/>
          </w:tcPr>
          <w:p w14:paraId="540ABA77"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Практические занятия</w:t>
            </w:r>
          </w:p>
          <w:p w14:paraId="3AA04C62" w14:textId="07D0C9C1"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color w:val="000000"/>
                <w:sz w:val="20"/>
                <w:szCs w:val="20"/>
              </w:rPr>
            </w:pPr>
            <w:r w:rsidRPr="00A412A1">
              <w:rPr>
                <w:color w:val="000000"/>
                <w:sz w:val="20"/>
                <w:szCs w:val="20"/>
              </w:rPr>
              <w:t xml:space="preserve">1 </w:t>
            </w:r>
            <w:r w:rsidRPr="00A412A1">
              <w:rPr>
                <w:sz w:val="20"/>
                <w:szCs w:val="20"/>
              </w:rPr>
              <w:t>Бег на короткие дистанции.</w:t>
            </w:r>
          </w:p>
          <w:p w14:paraId="329F2DAF" w14:textId="6FD8A09D" w:rsidR="003776E9" w:rsidRPr="00A412A1" w:rsidRDefault="003776E9" w:rsidP="006875AB">
            <w:pPr>
              <w:rPr>
                <w:color w:val="000000"/>
                <w:sz w:val="20"/>
                <w:szCs w:val="20"/>
              </w:rPr>
            </w:pPr>
            <w:r w:rsidRPr="00A412A1">
              <w:rPr>
                <w:color w:val="000000"/>
                <w:sz w:val="20"/>
                <w:szCs w:val="20"/>
              </w:rPr>
              <w:t>2</w:t>
            </w:r>
            <w:r w:rsidRPr="00A412A1">
              <w:rPr>
                <w:sz w:val="20"/>
                <w:szCs w:val="20"/>
              </w:rPr>
              <w:t xml:space="preserve"> Техника бега на короткие дистанции.</w:t>
            </w:r>
          </w:p>
          <w:p w14:paraId="1FA86380" w14:textId="6496AD61"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szCs w:val="20"/>
              </w:rPr>
            </w:pPr>
            <w:r w:rsidRPr="00A412A1">
              <w:rPr>
                <w:color w:val="000000"/>
                <w:sz w:val="20"/>
                <w:szCs w:val="20"/>
              </w:rPr>
              <w:t>3</w:t>
            </w:r>
            <w:r w:rsidRPr="00A412A1">
              <w:rPr>
                <w:sz w:val="20"/>
                <w:szCs w:val="20"/>
              </w:rPr>
              <w:t xml:space="preserve"> Бег на средние дистанции. </w:t>
            </w:r>
          </w:p>
          <w:p w14:paraId="19FDDF92" w14:textId="0386564E"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szCs w:val="20"/>
              </w:rPr>
            </w:pPr>
            <w:r w:rsidRPr="00A412A1">
              <w:rPr>
                <w:color w:val="000000"/>
                <w:sz w:val="20"/>
                <w:szCs w:val="20"/>
              </w:rPr>
              <w:t>4</w:t>
            </w:r>
            <w:r w:rsidRPr="00A412A1">
              <w:rPr>
                <w:sz w:val="20"/>
                <w:szCs w:val="20"/>
              </w:rPr>
              <w:t xml:space="preserve"> Совершенствование техники высокого и низкого старта.</w:t>
            </w:r>
          </w:p>
          <w:p w14:paraId="3B76B51D" w14:textId="53A9AFAC"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szCs w:val="20"/>
              </w:rPr>
            </w:pPr>
            <w:r w:rsidRPr="00A412A1">
              <w:rPr>
                <w:sz w:val="20"/>
                <w:szCs w:val="20"/>
              </w:rPr>
              <w:t>5 Совершенствование техники бега на 100м.</w:t>
            </w:r>
          </w:p>
          <w:p w14:paraId="540EE18A" w14:textId="3D8DAEF6"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szCs w:val="20"/>
              </w:rPr>
            </w:pPr>
            <w:r w:rsidRPr="00A412A1">
              <w:rPr>
                <w:sz w:val="20"/>
                <w:szCs w:val="20"/>
              </w:rPr>
              <w:t>6 Выполнение общеразвивающих упражнений в движении</w:t>
            </w:r>
          </w:p>
          <w:p w14:paraId="59EF5A53" w14:textId="7F7DDA2C"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szCs w:val="20"/>
              </w:rPr>
            </w:pPr>
            <w:r w:rsidRPr="00A412A1">
              <w:rPr>
                <w:sz w:val="20"/>
                <w:szCs w:val="20"/>
              </w:rPr>
              <w:t>7 Выполнение специальных беговых упражнений</w:t>
            </w:r>
          </w:p>
        </w:tc>
        <w:tc>
          <w:tcPr>
            <w:tcW w:w="1330" w:type="dxa"/>
            <w:shd w:val="clear" w:color="auto" w:fill="auto"/>
          </w:tcPr>
          <w:p w14:paraId="4E691145"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7</w:t>
            </w:r>
          </w:p>
        </w:tc>
        <w:tc>
          <w:tcPr>
            <w:tcW w:w="1437" w:type="dxa"/>
            <w:vMerge w:val="restart"/>
            <w:shd w:val="clear" w:color="auto" w:fill="C0C0C0"/>
          </w:tcPr>
          <w:p w14:paraId="2FC86C38"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754106B6" w14:textId="77777777" w:rsidTr="003776E9">
        <w:trPr>
          <w:trHeight w:val="20"/>
        </w:trPr>
        <w:tc>
          <w:tcPr>
            <w:tcW w:w="2056" w:type="dxa"/>
            <w:vMerge/>
            <w:shd w:val="clear" w:color="auto" w:fill="auto"/>
          </w:tcPr>
          <w:p w14:paraId="261B9126"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305" w:type="dxa"/>
            <w:gridSpan w:val="2"/>
            <w:shd w:val="clear" w:color="auto" w:fill="auto"/>
          </w:tcPr>
          <w:p w14:paraId="0A9C27DD" w14:textId="77777777" w:rsidR="003776E9"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Контрольные работы</w:t>
            </w:r>
          </w:p>
          <w:p w14:paraId="23B20096"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sz w:val="20"/>
                <w:szCs w:val="20"/>
              </w:rPr>
              <w:t>Бег на короткие дистанции Сдача контрольных нормативов</w:t>
            </w:r>
          </w:p>
          <w:p w14:paraId="7ECD2FEA" w14:textId="77777777" w:rsidR="003776E9" w:rsidRPr="00A412A1" w:rsidRDefault="003776E9" w:rsidP="006875AB">
            <w:pPr>
              <w:rPr>
                <w:sz w:val="20"/>
                <w:szCs w:val="20"/>
              </w:rPr>
            </w:pPr>
            <w:r w:rsidRPr="00A412A1">
              <w:rPr>
                <w:sz w:val="20"/>
                <w:szCs w:val="20"/>
              </w:rPr>
              <w:t>Кроссовая подготовка Сдача контрольных нормативов</w:t>
            </w:r>
          </w:p>
        </w:tc>
        <w:tc>
          <w:tcPr>
            <w:tcW w:w="1330" w:type="dxa"/>
            <w:shd w:val="clear" w:color="auto" w:fill="auto"/>
          </w:tcPr>
          <w:p w14:paraId="20B41168"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4</w:t>
            </w:r>
          </w:p>
        </w:tc>
        <w:tc>
          <w:tcPr>
            <w:tcW w:w="1437" w:type="dxa"/>
            <w:vMerge/>
            <w:shd w:val="clear" w:color="auto" w:fill="C0C0C0"/>
          </w:tcPr>
          <w:p w14:paraId="370C7DC0"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4CD7D81C" w14:textId="77777777" w:rsidTr="003776E9">
        <w:trPr>
          <w:trHeight w:val="20"/>
        </w:trPr>
        <w:tc>
          <w:tcPr>
            <w:tcW w:w="2056" w:type="dxa"/>
            <w:vMerge/>
            <w:shd w:val="clear" w:color="auto" w:fill="auto"/>
          </w:tcPr>
          <w:p w14:paraId="5AAB7DC2"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305" w:type="dxa"/>
            <w:gridSpan w:val="2"/>
            <w:shd w:val="clear" w:color="auto" w:fill="auto"/>
          </w:tcPr>
          <w:p w14:paraId="00046F3F"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Самостоятельная работа обучающихся</w:t>
            </w:r>
          </w:p>
          <w:p w14:paraId="452C695A"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szCs w:val="20"/>
              </w:rPr>
            </w:pPr>
            <w:r w:rsidRPr="00A412A1">
              <w:rPr>
                <w:sz w:val="20"/>
                <w:szCs w:val="20"/>
              </w:rPr>
              <w:t xml:space="preserve">Техника </w:t>
            </w:r>
            <w:proofErr w:type="gramStart"/>
            <w:r w:rsidRPr="00A412A1">
              <w:rPr>
                <w:sz w:val="20"/>
                <w:szCs w:val="20"/>
              </w:rPr>
              <w:t>бега  на</w:t>
            </w:r>
            <w:proofErr w:type="gramEnd"/>
            <w:r w:rsidRPr="00A412A1">
              <w:rPr>
                <w:sz w:val="20"/>
                <w:szCs w:val="20"/>
              </w:rPr>
              <w:t xml:space="preserve">  средние и длинные дистанции, бег с препятствиями ВСР1</w:t>
            </w:r>
          </w:p>
          <w:p w14:paraId="53D274A4" w14:textId="77777777" w:rsidR="003776E9" w:rsidRPr="00A412A1" w:rsidRDefault="003776E9" w:rsidP="006875AB">
            <w:pPr>
              <w:rPr>
                <w:sz w:val="20"/>
                <w:szCs w:val="20"/>
              </w:rPr>
            </w:pPr>
            <w:r w:rsidRPr="00A412A1">
              <w:rPr>
                <w:sz w:val="20"/>
                <w:szCs w:val="20"/>
              </w:rPr>
              <w:t xml:space="preserve">Выполнение </w:t>
            </w:r>
            <w:proofErr w:type="gramStart"/>
            <w:r w:rsidRPr="00A412A1">
              <w:rPr>
                <w:sz w:val="20"/>
                <w:szCs w:val="20"/>
              </w:rPr>
              <w:t>комплекса  упражнений</w:t>
            </w:r>
            <w:proofErr w:type="gramEnd"/>
            <w:r w:rsidRPr="00A412A1">
              <w:rPr>
                <w:sz w:val="20"/>
                <w:szCs w:val="20"/>
              </w:rPr>
              <w:t xml:space="preserve"> для развития быстроты. ВСР2</w:t>
            </w:r>
          </w:p>
          <w:p w14:paraId="4BD1A233" w14:textId="77777777" w:rsidR="003776E9" w:rsidRPr="00A412A1" w:rsidRDefault="003776E9" w:rsidP="006875AB">
            <w:pPr>
              <w:rPr>
                <w:sz w:val="20"/>
                <w:szCs w:val="20"/>
              </w:rPr>
            </w:pPr>
            <w:r w:rsidRPr="00A412A1">
              <w:rPr>
                <w:sz w:val="20"/>
                <w:szCs w:val="20"/>
              </w:rPr>
              <w:t xml:space="preserve">Выполнение </w:t>
            </w:r>
            <w:proofErr w:type="gramStart"/>
            <w:r w:rsidRPr="00A412A1">
              <w:rPr>
                <w:sz w:val="20"/>
                <w:szCs w:val="20"/>
              </w:rPr>
              <w:t>комплекса  упражнений</w:t>
            </w:r>
            <w:proofErr w:type="gramEnd"/>
            <w:r w:rsidRPr="00A412A1">
              <w:rPr>
                <w:sz w:val="20"/>
                <w:szCs w:val="20"/>
              </w:rPr>
              <w:t xml:space="preserve"> для развития выносливости. ВСР3</w:t>
            </w:r>
          </w:p>
        </w:tc>
        <w:tc>
          <w:tcPr>
            <w:tcW w:w="1330" w:type="dxa"/>
            <w:shd w:val="clear" w:color="auto" w:fill="auto"/>
          </w:tcPr>
          <w:p w14:paraId="44486A93"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8</w:t>
            </w:r>
          </w:p>
        </w:tc>
        <w:tc>
          <w:tcPr>
            <w:tcW w:w="1437" w:type="dxa"/>
            <w:vMerge/>
            <w:shd w:val="clear" w:color="auto" w:fill="C0C0C0"/>
          </w:tcPr>
          <w:p w14:paraId="292D6065"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24F5C86A" w14:textId="77777777" w:rsidTr="003776E9">
        <w:trPr>
          <w:trHeight w:val="20"/>
        </w:trPr>
        <w:tc>
          <w:tcPr>
            <w:tcW w:w="2056" w:type="dxa"/>
            <w:vMerge w:val="restart"/>
            <w:shd w:val="clear" w:color="auto" w:fill="auto"/>
          </w:tcPr>
          <w:p w14:paraId="0F8A86B6"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412A1">
              <w:rPr>
                <w:b/>
                <w:bCs/>
                <w:sz w:val="20"/>
                <w:szCs w:val="20"/>
              </w:rPr>
              <w:t xml:space="preserve">Тема 1.2. </w:t>
            </w:r>
            <w:r w:rsidRPr="00A412A1">
              <w:rPr>
                <w:rFonts w:eastAsia="Calibri"/>
                <w:bCs/>
                <w:sz w:val="20"/>
                <w:szCs w:val="20"/>
              </w:rPr>
              <w:t xml:space="preserve"> Прыжки.</w:t>
            </w:r>
          </w:p>
          <w:p w14:paraId="505EB41B" w14:textId="77777777" w:rsidR="003776E9" w:rsidRPr="00A412A1" w:rsidRDefault="003776E9" w:rsidP="006875AB">
            <w:pPr>
              <w:jc w:val="right"/>
              <w:rPr>
                <w:sz w:val="20"/>
                <w:szCs w:val="20"/>
              </w:rPr>
            </w:pPr>
          </w:p>
        </w:tc>
        <w:tc>
          <w:tcPr>
            <w:tcW w:w="10305" w:type="dxa"/>
            <w:gridSpan w:val="2"/>
            <w:shd w:val="clear" w:color="auto" w:fill="auto"/>
          </w:tcPr>
          <w:p w14:paraId="5C304E4B"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Содержание учебного материала</w:t>
            </w:r>
          </w:p>
        </w:tc>
        <w:tc>
          <w:tcPr>
            <w:tcW w:w="1330" w:type="dxa"/>
            <w:vMerge w:val="restart"/>
            <w:shd w:val="clear" w:color="auto" w:fill="auto"/>
          </w:tcPr>
          <w:p w14:paraId="44386EF5"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w:t>
            </w:r>
          </w:p>
        </w:tc>
        <w:tc>
          <w:tcPr>
            <w:tcW w:w="1437" w:type="dxa"/>
            <w:vMerge w:val="restart"/>
            <w:shd w:val="clear" w:color="auto" w:fill="auto"/>
          </w:tcPr>
          <w:p w14:paraId="4405936E"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12A1">
              <w:rPr>
                <w:bCs/>
                <w:sz w:val="20"/>
                <w:szCs w:val="20"/>
              </w:rPr>
              <w:t>2</w:t>
            </w:r>
          </w:p>
        </w:tc>
      </w:tr>
      <w:tr w:rsidR="003776E9" w:rsidRPr="00A412A1" w14:paraId="694A6034" w14:textId="77777777" w:rsidTr="003776E9">
        <w:trPr>
          <w:trHeight w:val="20"/>
        </w:trPr>
        <w:tc>
          <w:tcPr>
            <w:tcW w:w="2056" w:type="dxa"/>
            <w:vMerge/>
            <w:shd w:val="clear" w:color="auto" w:fill="auto"/>
          </w:tcPr>
          <w:p w14:paraId="0416621A"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305" w:type="dxa"/>
            <w:gridSpan w:val="2"/>
            <w:shd w:val="clear" w:color="auto" w:fill="auto"/>
          </w:tcPr>
          <w:p w14:paraId="42A5A308" w14:textId="0DDADF8B"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1</w:t>
            </w:r>
            <w:r>
              <w:rPr>
                <w:bCs/>
                <w:sz w:val="20"/>
                <w:szCs w:val="20"/>
              </w:rPr>
              <w:t>.</w:t>
            </w:r>
            <w:r w:rsidRPr="00A412A1">
              <w:rPr>
                <w:sz w:val="20"/>
                <w:szCs w:val="20"/>
              </w:rPr>
              <w:t>Техника выполнения тройного прыжка</w:t>
            </w:r>
          </w:p>
        </w:tc>
        <w:tc>
          <w:tcPr>
            <w:tcW w:w="1330" w:type="dxa"/>
            <w:vMerge/>
            <w:shd w:val="clear" w:color="auto" w:fill="auto"/>
          </w:tcPr>
          <w:p w14:paraId="676C5341"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437" w:type="dxa"/>
            <w:vMerge/>
            <w:tcBorders>
              <w:bottom w:val="single" w:sz="4" w:space="0" w:color="auto"/>
            </w:tcBorders>
            <w:shd w:val="clear" w:color="auto" w:fill="BFBFBF"/>
          </w:tcPr>
          <w:p w14:paraId="41C2CD4A"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3D303A4C" w14:textId="77777777" w:rsidTr="003776E9">
        <w:trPr>
          <w:trHeight w:val="341"/>
        </w:trPr>
        <w:tc>
          <w:tcPr>
            <w:tcW w:w="2056" w:type="dxa"/>
            <w:vMerge/>
            <w:shd w:val="clear" w:color="auto" w:fill="auto"/>
          </w:tcPr>
          <w:p w14:paraId="33CF57B2"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305" w:type="dxa"/>
            <w:gridSpan w:val="2"/>
            <w:shd w:val="clear" w:color="auto" w:fill="auto"/>
          </w:tcPr>
          <w:p w14:paraId="34642759"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Практические занятия</w:t>
            </w:r>
          </w:p>
          <w:p w14:paraId="01465974" w14:textId="20BE8475"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szCs w:val="20"/>
              </w:rPr>
            </w:pPr>
            <w:r w:rsidRPr="00A412A1">
              <w:rPr>
                <w:sz w:val="20"/>
                <w:szCs w:val="20"/>
              </w:rPr>
              <w:t>8 Тройной прыжок</w:t>
            </w:r>
          </w:p>
        </w:tc>
        <w:tc>
          <w:tcPr>
            <w:tcW w:w="1330" w:type="dxa"/>
            <w:shd w:val="clear" w:color="auto" w:fill="auto"/>
          </w:tcPr>
          <w:p w14:paraId="02E25BA2" w14:textId="77777777" w:rsidR="003776E9" w:rsidRPr="00076AE7"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w:t>
            </w:r>
          </w:p>
        </w:tc>
        <w:tc>
          <w:tcPr>
            <w:tcW w:w="1437" w:type="dxa"/>
            <w:vMerge/>
            <w:shd w:val="clear" w:color="auto" w:fill="C0C0C0"/>
          </w:tcPr>
          <w:p w14:paraId="40E21AF0"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67ECB928" w14:textId="77777777" w:rsidTr="003776E9">
        <w:trPr>
          <w:trHeight w:val="20"/>
        </w:trPr>
        <w:tc>
          <w:tcPr>
            <w:tcW w:w="2056" w:type="dxa"/>
            <w:vMerge/>
            <w:shd w:val="clear" w:color="auto" w:fill="auto"/>
          </w:tcPr>
          <w:p w14:paraId="7E393D50"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305" w:type="dxa"/>
            <w:gridSpan w:val="2"/>
            <w:shd w:val="clear" w:color="auto" w:fill="auto"/>
          </w:tcPr>
          <w:p w14:paraId="74F21FBE"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Контрольные работы</w:t>
            </w:r>
          </w:p>
        </w:tc>
        <w:tc>
          <w:tcPr>
            <w:tcW w:w="1330" w:type="dxa"/>
            <w:shd w:val="clear" w:color="auto" w:fill="auto"/>
          </w:tcPr>
          <w:p w14:paraId="07B8BBA1"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12A1">
              <w:rPr>
                <w:bCs/>
                <w:sz w:val="20"/>
                <w:szCs w:val="20"/>
              </w:rPr>
              <w:t>-</w:t>
            </w:r>
          </w:p>
        </w:tc>
        <w:tc>
          <w:tcPr>
            <w:tcW w:w="1437" w:type="dxa"/>
            <w:vMerge/>
            <w:shd w:val="clear" w:color="auto" w:fill="C0C0C0"/>
          </w:tcPr>
          <w:p w14:paraId="5502CFDA"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07C4DCF0" w14:textId="77777777" w:rsidTr="003776E9">
        <w:trPr>
          <w:trHeight w:val="149"/>
        </w:trPr>
        <w:tc>
          <w:tcPr>
            <w:tcW w:w="2056" w:type="dxa"/>
            <w:vMerge/>
            <w:shd w:val="clear" w:color="auto" w:fill="auto"/>
          </w:tcPr>
          <w:p w14:paraId="7F8820FF"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305" w:type="dxa"/>
            <w:gridSpan w:val="2"/>
            <w:shd w:val="clear" w:color="auto" w:fill="auto"/>
          </w:tcPr>
          <w:p w14:paraId="2466E54D" w14:textId="77777777" w:rsidR="003776E9" w:rsidRPr="00076AE7"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Сам</w:t>
            </w:r>
            <w:r>
              <w:rPr>
                <w:b/>
                <w:bCs/>
                <w:sz w:val="20"/>
                <w:szCs w:val="20"/>
              </w:rPr>
              <w:t>остоятельная работа обучающихся</w:t>
            </w:r>
          </w:p>
        </w:tc>
        <w:tc>
          <w:tcPr>
            <w:tcW w:w="1330" w:type="dxa"/>
            <w:shd w:val="clear" w:color="auto" w:fill="auto"/>
          </w:tcPr>
          <w:p w14:paraId="1A778ED2" w14:textId="77777777" w:rsidR="003776E9" w:rsidRPr="00076AE7"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w:t>
            </w:r>
          </w:p>
        </w:tc>
        <w:tc>
          <w:tcPr>
            <w:tcW w:w="1437" w:type="dxa"/>
            <w:vMerge/>
            <w:shd w:val="clear" w:color="auto" w:fill="C0C0C0"/>
          </w:tcPr>
          <w:p w14:paraId="77AECB94"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10830E10" w14:textId="77777777" w:rsidTr="003776E9">
        <w:trPr>
          <w:trHeight w:val="20"/>
        </w:trPr>
        <w:tc>
          <w:tcPr>
            <w:tcW w:w="2056" w:type="dxa"/>
            <w:vMerge w:val="restart"/>
            <w:shd w:val="clear" w:color="auto" w:fill="auto"/>
          </w:tcPr>
          <w:p w14:paraId="265C9385"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412A1">
              <w:rPr>
                <w:b/>
                <w:bCs/>
                <w:sz w:val="20"/>
                <w:szCs w:val="20"/>
              </w:rPr>
              <w:t xml:space="preserve">Тема 1.2. </w:t>
            </w:r>
            <w:r w:rsidRPr="00A412A1">
              <w:rPr>
                <w:rFonts w:eastAsia="Calibri"/>
                <w:bCs/>
                <w:sz w:val="20"/>
                <w:szCs w:val="20"/>
              </w:rPr>
              <w:t xml:space="preserve"> Метание, бросок.</w:t>
            </w:r>
          </w:p>
          <w:p w14:paraId="48940EDC" w14:textId="77777777" w:rsidR="003776E9" w:rsidRPr="00A412A1" w:rsidRDefault="003776E9" w:rsidP="006875AB">
            <w:pPr>
              <w:jc w:val="right"/>
              <w:rPr>
                <w:sz w:val="20"/>
                <w:szCs w:val="20"/>
              </w:rPr>
            </w:pPr>
          </w:p>
        </w:tc>
        <w:tc>
          <w:tcPr>
            <w:tcW w:w="10305" w:type="dxa"/>
            <w:gridSpan w:val="2"/>
            <w:shd w:val="clear" w:color="auto" w:fill="auto"/>
          </w:tcPr>
          <w:p w14:paraId="730AFAF1"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Содержание учебного материала</w:t>
            </w:r>
          </w:p>
        </w:tc>
        <w:tc>
          <w:tcPr>
            <w:tcW w:w="1330" w:type="dxa"/>
            <w:vMerge w:val="restart"/>
            <w:shd w:val="clear" w:color="auto" w:fill="auto"/>
          </w:tcPr>
          <w:p w14:paraId="0749D468"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3</w:t>
            </w:r>
          </w:p>
        </w:tc>
        <w:tc>
          <w:tcPr>
            <w:tcW w:w="1437" w:type="dxa"/>
            <w:vMerge w:val="restart"/>
            <w:shd w:val="clear" w:color="auto" w:fill="auto"/>
          </w:tcPr>
          <w:p w14:paraId="36666024"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12A1">
              <w:rPr>
                <w:bCs/>
                <w:sz w:val="20"/>
                <w:szCs w:val="20"/>
              </w:rPr>
              <w:t>2</w:t>
            </w:r>
          </w:p>
        </w:tc>
      </w:tr>
      <w:tr w:rsidR="003776E9" w:rsidRPr="00A412A1" w14:paraId="3DA485C8" w14:textId="77777777" w:rsidTr="003776E9">
        <w:trPr>
          <w:trHeight w:val="20"/>
        </w:trPr>
        <w:tc>
          <w:tcPr>
            <w:tcW w:w="2056" w:type="dxa"/>
            <w:vMerge/>
            <w:shd w:val="clear" w:color="auto" w:fill="auto"/>
          </w:tcPr>
          <w:p w14:paraId="0EBF2C25"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305" w:type="dxa"/>
            <w:gridSpan w:val="2"/>
            <w:shd w:val="clear" w:color="auto" w:fill="auto"/>
          </w:tcPr>
          <w:p w14:paraId="7E4D5A9C" w14:textId="6B2FE51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1</w:t>
            </w:r>
            <w:r>
              <w:rPr>
                <w:bCs/>
                <w:sz w:val="20"/>
                <w:szCs w:val="20"/>
              </w:rPr>
              <w:t>.</w:t>
            </w:r>
            <w:r w:rsidRPr="00A412A1">
              <w:rPr>
                <w:sz w:val="20"/>
                <w:szCs w:val="20"/>
              </w:rPr>
              <w:t>Техника безопасности при метании</w:t>
            </w:r>
            <w:r>
              <w:rPr>
                <w:sz w:val="20"/>
                <w:szCs w:val="20"/>
              </w:rPr>
              <w:t xml:space="preserve">. </w:t>
            </w:r>
            <w:r w:rsidRPr="00A412A1">
              <w:rPr>
                <w:sz w:val="20"/>
                <w:szCs w:val="20"/>
              </w:rPr>
              <w:t>Техника метания гранаты</w:t>
            </w:r>
            <w:r>
              <w:rPr>
                <w:sz w:val="20"/>
                <w:szCs w:val="20"/>
              </w:rPr>
              <w:t xml:space="preserve">. </w:t>
            </w:r>
            <w:r w:rsidRPr="00A412A1">
              <w:rPr>
                <w:sz w:val="20"/>
                <w:szCs w:val="20"/>
              </w:rPr>
              <w:t>Виды метания, история возникновения и развития</w:t>
            </w:r>
          </w:p>
        </w:tc>
        <w:tc>
          <w:tcPr>
            <w:tcW w:w="1330" w:type="dxa"/>
            <w:vMerge/>
            <w:shd w:val="clear" w:color="auto" w:fill="auto"/>
          </w:tcPr>
          <w:p w14:paraId="789A1A70"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437" w:type="dxa"/>
            <w:vMerge/>
            <w:tcBorders>
              <w:bottom w:val="single" w:sz="4" w:space="0" w:color="auto"/>
            </w:tcBorders>
            <w:shd w:val="clear" w:color="auto" w:fill="BFBFBF"/>
          </w:tcPr>
          <w:p w14:paraId="4AF53FFC"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6F7A047A" w14:textId="77777777" w:rsidTr="003776E9">
        <w:trPr>
          <w:trHeight w:val="341"/>
        </w:trPr>
        <w:tc>
          <w:tcPr>
            <w:tcW w:w="2056" w:type="dxa"/>
            <w:vMerge/>
            <w:shd w:val="clear" w:color="auto" w:fill="auto"/>
          </w:tcPr>
          <w:p w14:paraId="000EA701"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305" w:type="dxa"/>
            <w:gridSpan w:val="2"/>
            <w:shd w:val="clear" w:color="auto" w:fill="auto"/>
          </w:tcPr>
          <w:p w14:paraId="4D297674"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Практические занятия</w:t>
            </w:r>
          </w:p>
          <w:p w14:paraId="4AB2169C" w14:textId="277486DD"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szCs w:val="20"/>
              </w:rPr>
            </w:pPr>
            <w:r w:rsidRPr="00A412A1">
              <w:rPr>
                <w:sz w:val="20"/>
                <w:szCs w:val="20"/>
              </w:rPr>
              <w:t xml:space="preserve">9 Метание гранаты 500 </w:t>
            </w:r>
            <w:proofErr w:type="gramStart"/>
            <w:r w:rsidRPr="00A412A1">
              <w:rPr>
                <w:sz w:val="20"/>
                <w:szCs w:val="20"/>
              </w:rPr>
              <w:t>г.( девушки</w:t>
            </w:r>
            <w:proofErr w:type="gramEnd"/>
            <w:r w:rsidRPr="00A412A1">
              <w:rPr>
                <w:sz w:val="20"/>
                <w:szCs w:val="20"/>
              </w:rPr>
              <w:t>) и 700 г. (юноши).</w:t>
            </w:r>
          </w:p>
        </w:tc>
        <w:tc>
          <w:tcPr>
            <w:tcW w:w="1330" w:type="dxa"/>
            <w:shd w:val="clear" w:color="auto" w:fill="auto"/>
          </w:tcPr>
          <w:p w14:paraId="2D1A3750" w14:textId="77777777" w:rsidR="003776E9" w:rsidRPr="00076AE7"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3</w:t>
            </w:r>
          </w:p>
        </w:tc>
        <w:tc>
          <w:tcPr>
            <w:tcW w:w="1437" w:type="dxa"/>
            <w:vMerge/>
            <w:shd w:val="clear" w:color="auto" w:fill="C0C0C0"/>
          </w:tcPr>
          <w:p w14:paraId="61C8CD54"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300C6E62" w14:textId="77777777" w:rsidTr="003776E9">
        <w:trPr>
          <w:trHeight w:val="20"/>
        </w:trPr>
        <w:tc>
          <w:tcPr>
            <w:tcW w:w="2056" w:type="dxa"/>
            <w:vMerge/>
            <w:shd w:val="clear" w:color="auto" w:fill="auto"/>
          </w:tcPr>
          <w:p w14:paraId="370AAAEA"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305" w:type="dxa"/>
            <w:gridSpan w:val="2"/>
            <w:shd w:val="clear" w:color="auto" w:fill="auto"/>
          </w:tcPr>
          <w:p w14:paraId="2F4BB0BF"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Контрольные работы</w:t>
            </w:r>
          </w:p>
        </w:tc>
        <w:tc>
          <w:tcPr>
            <w:tcW w:w="1330" w:type="dxa"/>
            <w:shd w:val="clear" w:color="auto" w:fill="auto"/>
          </w:tcPr>
          <w:p w14:paraId="05C84BC8"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12A1">
              <w:rPr>
                <w:bCs/>
                <w:sz w:val="20"/>
                <w:szCs w:val="20"/>
              </w:rPr>
              <w:t>-</w:t>
            </w:r>
          </w:p>
        </w:tc>
        <w:tc>
          <w:tcPr>
            <w:tcW w:w="1437" w:type="dxa"/>
            <w:vMerge/>
            <w:shd w:val="clear" w:color="auto" w:fill="C0C0C0"/>
          </w:tcPr>
          <w:p w14:paraId="700FFA91"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57C95576" w14:textId="77777777" w:rsidTr="003776E9">
        <w:trPr>
          <w:trHeight w:val="295"/>
        </w:trPr>
        <w:tc>
          <w:tcPr>
            <w:tcW w:w="2056" w:type="dxa"/>
            <w:vMerge/>
            <w:shd w:val="clear" w:color="auto" w:fill="auto"/>
          </w:tcPr>
          <w:p w14:paraId="67F37A0B"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305" w:type="dxa"/>
            <w:gridSpan w:val="2"/>
            <w:shd w:val="clear" w:color="auto" w:fill="auto"/>
          </w:tcPr>
          <w:p w14:paraId="029DED0A" w14:textId="77777777" w:rsidR="003776E9" w:rsidRPr="00076AE7"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Сам</w:t>
            </w:r>
            <w:r>
              <w:rPr>
                <w:b/>
                <w:bCs/>
                <w:sz w:val="20"/>
                <w:szCs w:val="20"/>
              </w:rPr>
              <w:t>остоятельная работа обучающихся</w:t>
            </w:r>
          </w:p>
        </w:tc>
        <w:tc>
          <w:tcPr>
            <w:tcW w:w="1330" w:type="dxa"/>
            <w:shd w:val="clear" w:color="auto" w:fill="auto"/>
          </w:tcPr>
          <w:p w14:paraId="7F9B4177" w14:textId="77777777" w:rsidR="003776E9" w:rsidRPr="00076AE7"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w:t>
            </w:r>
          </w:p>
        </w:tc>
        <w:tc>
          <w:tcPr>
            <w:tcW w:w="1437" w:type="dxa"/>
            <w:vMerge/>
            <w:shd w:val="clear" w:color="auto" w:fill="C0C0C0"/>
          </w:tcPr>
          <w:p w14:paraId="022B7237"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3507B1ED" w14:textId="77777777" w:rsidTr="003776E9">
        <w:trPr>
          <w:trHeight w:val="20"/>
        </w:trPr>
        <w:tc>
          <w:tcPr>
            <w:tcW w:w="12361" w:type="dxa"/>
            <w:gridSpan w:val="3"/>
            <w:shd w:val="clear" w:color="auto" w:fill="auto"/>
          </w:tcPr>
          <w:p w14:paraId="7ABCBC7C" w14:textId="14B13781"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
                <w:bCs/>
                <w:sz w:val="20"/>
                <w:szCs w:val="20"/>
              </w:rPr>
              <w:t xml:space="preserve">Раздел 2. </w:t>
            </w:r>
            <w:r w:rsidRPr="00A412A1">
              <w:rPr>
                <w:b/>
                <w:color w:val="000000"/>
                <w:sz w:val="20"/>
                <w:szCs w:val="20"/>
              </w:rPr>
              <w:t>Гимнастика</w:t>
            </w:r>
          </w:p>
        </w:tc>
        <w:tc>
          <w:tcPr>
            <w:tcW w:w="1330" w:type="dxa"/>
            <w:shd w:val="clear" w:color="auto" w:fill="auto"/>
          </w:tcPr>
          <w:p w14:paraId="3597D4F6"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15</w:t>
            </w:r>
          </w:p>
        </w:tc>
        <w:tc>
          <w:tcPr>
            <w:tcW w:w="1437" w:type="dxa"/>
            <w:vMerge w:val="restart"/>
            <w:shd w:val="clear" w:color="auto" w:fill="auto"/>
          </w:tcPr>
          <w:p w14:paraId="1CD1BB35"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12A1">
              <w:rPr>
                <w:bCs/>
                <w:sz w:val="20"/>
                <w:szCs w:val="20"/>
              </w:rPr>
              <w:t>2</w:t>
            </w:r>
          </w:p>
        </w:tc>
      </w:tr>
      <w:tr w:rsidR="003776E9" w:rsidRPr="00A412A1" w14:paraId="66647CBC" w14:textId="77777777" w:rsidTr="003776E9">
        <w:trPr>
          <w:trHeight w:val="20"/>
        </w:trPr>
        <w:tc>
          <w:tcPr>
            <w:tcW w:w="2056" w:type="dxa"/>
            <w:vMerge w:val="restart"/>
            <w:shd w:val="clear" w:color="auto" w:fill="auto"/>
          </w:tcPr>
          <w:p w14:paraId="0341AA7E"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412A1">
              <w:rPr>
                <w:b/>
                <w:bCs/>
                <w:sz w:val="20"/>
                <w:szCs w:val="20"/>
              </w:rPr>
              <w:t xml:space="preserve">Тема 2.1. </w:t>
            </w:r>
            <w:r w:rsidRPr="00A412A1">
              <w:rPr>
                <w:color w:val="000000"/>
                <w:sz w:val="20"/>
                <w:szCs w:val="20"/>
              </w:rPr>
              <w:t>Общеразвивающие упражнения</w:t>
            </w:r>
          </w:p>
        </w:tc>
        <w:tc>
          <w:tcPr>
            <w:tcW w:w="10305" w:type="dxa"/>
            <w:gridSpan w:val="2"/>
            <w:shd w:val="clear" w:color="auto" w:fill="auto"/>
          </w:tcPr>
          <w:p w14:paraId="09364BA4"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Содержание учебного материала</w:t>
            </w:r>
          </w:p>
        </w:tc>
        <w:tc>
          <w:tcPr>
            <w:tcW w:w="1330" w:type="dxa"/>
            <w:vMerge w:val="restart"/>
            <w:shd w:val="clear" w:color="auto" w:fill="auto"/>
          </w:tcPr>
          <w:p w14:paraId="030077F9"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w:t>
            </w:r>
          </w:p>
        </w:tc>
        <w:tc>
          <w:tcPr>
            <w:tcW w:w="1437" w:type="dxa"/>
            <w:vMerge/>
            <w:shd w:val="clear" w:color="auto" w:fill="auto"/>
          </w:tcPr>
          <w:p w14:paraId="44074811"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31398FA8" w14:textId="77777777" w:rsidTr="003776E9">
        <w:trPr>
          <w:trHeight w:val="185"/>
        </w:trPr>
        <w:tc>
          <w:tcPr>
            <w:tcW w:w="2056" w:type="dxa"/>
            <w:vMerge/>
            <w:tcBorders>
              <w:bottom w:val="single" w:sz="4" w:space="0" w:color="auto"/>
            </w:tcBorders>
            <w:shd w:val="clear" w:color="auto" w:fill="auto"/>
          </w:tcPr>
          <w:p w14:paraId="381229F7"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tcBorders>
              <w:bottom w:val="single" w:sz="4" w:space="0" w:color="auto"/>
            </w:tcBorders>
            <w:shd w:val="clear" w:color="auto" w:fill="auto"/>
          </w:tcPr>
          <w:p w14:paraId="65FD2A95" w14:textId="5D99938E" w:rsidR="003776E9" w:rsidRPr="00C93323" w:rsidRDefault="003776E9" w:rsidP="00C933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1</w:t>
            </w:r>
            <w:r>
              <w:rPr>
                <w:bCs/>
                <w:sz w:val="20"/>
                <w:szCs w:val="20"/>
              </w:rPr>
              <w:t>.</w:t>
            </w:r>
            <w:r w:rsidRPr="00A412A1">
              <w:rPr>
                <w:sz w:val="20"/>
                <w:szCs w:val="20"/>
              </w:rPr>
              <w:t>Техника безопасности при выполнении гимнастических упражнений.</w:t>
            </w:r>
          </w:p>
        </w:tc>
        <w:tc>
          <w:tcPr>
            <w:tcW w:w="1330" w:type="dxa"/>
            <w:vMerge/>
            <w:tcBorders>
              <w:bottom w:val="single" w:sz="4" w:space="0" w:color="auto"/>
            </w:tcBorders>
            <w:shd w:val="clear" w:color="auto" w:fill="auto"/>
          </w:tcPr>
          <w:p w14:paraId="3C578EC4"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437" w:type="dxa"/>
            <w:vMerge/>
            <w:tcBorders>
              <w:bottom w:val="single" w:sz="4" w:space="0" w:color="auto"/>
            </w:tcBorders>
            <w:shd w:val="clear" w:color="auto" w:fill="auto"/>
          </w:tcPr>
          <w:p w14:paraId="060CB99E"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71EB1282" w14:textId="77777777" w:rsidTr="003776E9">
        <w:trPr>
          <w:trHeight w:val="20"/>
        </w:trPr>
        <w:tc>
          <w:tcPr>
            <w:tcW w:w="2056" w:type="dxa"/>
            <w:vMerge/>
            <w:shd w:val="clear" w:color="auto" w:fill="auto"/>
          </w:tcPr>
          <w:p w14:paraId="2824C832"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shd w:val="clear" w:color="auto" w:fill="auto"/>
          </w:tcPr>
          <w:p w14:paraId="2620E3FB" w14:textId="77777777" w:rsidR="003776E9" w:rsidRPr="00A412A1" w:rsidRDefault="003776E9" w:rsidP="006875AB">
            <w:pPr>
              <w:shd w:val="clear" w:color="auto" w:fill="FFFFFF"/>
              <w:jc w:val="both"/>
              <w:rPr>
                <w:b/>
                <w:color w:val="000000"/>
                <w:sz w:val="20"/>
                <w:szCs w:val="20"/>
              </w:rPr>
            </w:pPr>
            <w:r w:rsidRPr="00A412A1">
              <w:rPr>
                <w:b/>
                <w:bCs/>
                <w:sz w:val="20"/>
                <w:szCs w:val="20"/>
              </w:rPr>
              <w:t>Практические занятия</w:t>
            </w:r>
            <w:r w:rsidRPr="00A412A1">
              <w:rPr>
                <w:b/>
                <w:color w:val="000000"/>
                <w:sz w:val="20"/>
                <w:szCs w:val="20"/>
              </w:rPr>
              <w:t xml:space="preserve"> </w:t>
            </w:r>
          </w:p>
          <w:p w14:paraId="56D6E867" w14:textId="67BE9D1A" w:rsidR="003776E9" w:rsidRPr="00A412A1" w:rsidRDefault="003776E9" w:rsidP="006875AB">
            <w:pPr>
              <w:shd w:val="clear" w:color="auto" w:fill="FFFFFF"/>
              <w:jc w:val="both"/>
              <w:rPr>
                <w:color w:val="000000"/>
                <w:sz w:val="20"/>
                <w:szCs w:val="20"/>
              </w:rPr>
            </w:pPr>
            <w:r w:rsidRPr="00A412A1">
              <w:rPr>
                <w:color w:val="000000"/>
                <w:sz w:val="20"/>
                <w:szCs w:val="20"/>
              </w:rPr>
              <w:t>10 Общеразвивающие упражнения</w:t>
            </w:r>
          </w:p>
        </w:tc>
        <w:tc>
          <w:tcPr>
            <w:tcW w:w="1330" w:type="dxa"/>
            <w:shd w:val="clear" w:color="auto" w:fill="auto"/>
          </w:tcPr>
          <w:p w14:paraId="0D9E978E"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w:t>
            </w:r>
          </w:p>
        </w:tc>
        <w:tc>
          <w:tcPr>
            <w:tcW w:w="1437" w:type="dxa"/>
            <w:vMerge/>
            <w:shd w:val="clear" w:color="auto" w:fill="C0C0C0"/>
          </w:tcPr>
          <w:p w14:paraId="1828D7CA"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45C135F3" w14:textId="77777777" w:rsidTr="003776E9">
        <w:trPr>
          <w:trHeight w:val="20"/>
        </w:trPr>
        <w:tc>
          <w:tcPr>
            <w:tcW w:w="2056" w:type="dxa"/>
            <w:vMerge/>
            <w:shd w:val="clear" w:color="auto" w:fill="auto"/>
          </w:tcPr>
          <w:p w14:paraId="6231F2EB"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shd w:val="clear" w:color="auto" w:fill="auto"/>
          </w:tcPr>
          <w:p w14:paraId="31411E94"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Контрольные работы</w:t>
            </w:r>
          </w:p>
          <w:p w14:paraId="2A3EDB40"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sz w:val="20"/>
                <w:szCs w:val="20"/>
              </w:rPr>
              <w:t>«</w:t>
            </w:r>
            <w:proofErr w:type="gramStart"/>
            <w:r w:rsidRPr="00A412A1">
              <w:rPr>
                <w:sz w:val="20"/>
                <w:szCs w:val="20"/>
              </w:rPr>
              <w:t>ОРУ»-</w:t>
            </w:r>
            <w:proofErr w:type="gramEnd"/>
            <w:r w:rsidRPr="00A412A1">
              <w:rPr>
                <w:sz w:val="20"/>
                <w:szCs w:val="20"/>
              </w:rPr>
              <w:t xml:space="preserve"> сдача контрольных нормативов.</w:t>
            </w:r>
          </w:p>
        </w:tc>
        <w:tc>
          <w:tcPr>
            <w:tcW w:w="1330" w:type="dxa"/>
            <w:shd w:val="clear" w:color="auto" w:fill="auto"/>
          </w:tcPr>
          <w:p w14:paraId="486DE4AA"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12A1">
              <w:rPr>
                <w:bCs/>
                <w:sz w:val="20"/>
                <w:szCs w:val="20"/>
              </w:rPr>
              <w:t>2</w:t>
            </w:r>
          </w:p>
        </w:tc>
        <w:tc>
          <w:tcPr>
            <w:tcW w:w="1437" w:type="dxa"/>
            <w:vMerge/>
            <w:shd w:val="clear" w:color="auto" w:fill="C0C0C0"/>
          </w:tcPr>
          <w:p w14:paraId="3AEA335C"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48E0B1E8" w14:textId="77777777" w:rsidTr="003776E9">
        <w:trPr>
          <w:trHeight w:val="20"/>
        </w:trPr>
        <w:tc>
          <w:tcPr>
            <w:tcW w:w="2056" w:type="dxa"/>
            <w:vMerge/>
            <w:shd w:val="clear" w:color="auto" w:fill="auto"/>
          </w:tcPr>
          <w:p w14:paraId="203F89D7"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shd w:val="clear" w:color="auto" w:fill="auto"/>
          </w:tcPr>
          <w:p w14:paraId="4097B96C"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Самостоятельная работа обучающихся</w:t>
            </w:r>
          </w:p>
          <w:p w14:paraId="17B1468B" w14:textId="77777777" w:rsidR="003776E9" w:rsidRPr="00A412A1" w:rsidRDefault="003776E9" w:rsidP="006875AB">
            <w:pPr>
              <w:rPr>
                <w:sz w:val="20"/>
                <w:szCs w:val="20"/>
              </w:rPr>
            </w:pPr>
            <w:r w:rsidRPr="00A412A1">
              <w:rPr>
                <w:sz w:val="20"/>
                <w:szCs w:val="20"/>
              </w:rPr>
              <w:t>Упражнение с гантелями ВСР 5</w:t>
            </w:r>
          </w:p>
          <w:p w14:paraId="06EC01F7" w14:textId="77777777" w:rsidR="003776E9" w:rsidRPr="00A412A1" w:rsidRDefault="003776E9" w:rsidP="006875AB">
            <w:pPr>
              <w:rPr>
                <w:sz w:val="20"/>
                <w:szCs w:val="20"/>
              </w:rPr>
            </w:pPr>
            <w:r w:rsidRPr="00A412A1">
              <w:rPr>
                <w:sz w:val="20"/>
                <w:szCs w:val="20"/>
              </w:rPr>
              <w:t>Упражнение с набивными мячами ВСР 6</w:t>
            </w:r>
          </w:p>
        </w:tc>
        <w:tc>
          <w:tcPr>
            <w:tcW w:w="1330" w:type="dxa"/>
            <w:shd w:val="clear" w:color="auto" w:fill="auto"/>
          </w:tcPr>
          <w:p w14:paraId="27140E70"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12</w:t>
            </w:r>
          </w:p>
        </w:tc>
        <w:tc>
          <w:tcPr>
            <w:tcW w:w="1437" w:type="dxa"/>
            <w:vMerge/>
            <w:shd w:val="clear" w:color="auto" w:fill="C0C0C0"/>
          </w:tcPr>
          <w:p w14:paraId="477AB0E2"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21280175" w14:textId="77777777" w:rsidTr="003776E9">
        <w:trPr>
          <w:trHeight w:val="20"/>
        </w:trPr>
        <w:tc>
          <w:tcPr>
            <w:tcW w:w="12361" w:type="dxa"/>
            <w:gridSpan w:val="3"/>
            <w:shd w:val="clear" w:color="auto" w:fill="auto"/>
          </w:tcPr>
          <w:p w14:paraId="3699598E" w14:textId="0B471586"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
                <w:bCs/>
                <w:sz w:val="20"/>
                <w:szCs w:val="20"/>
              </w:rPr>
              <w:t xml:space="preserve">Раздел 3. </w:t>
            </w:r>
            <w:r w:rsidRPr="00A412A1">
              <w:rPr>
                <w:b/>
                <w:color w:val="000000"/>
                <w:sz w:val="20"/>
                <w:szCs w:val="20"/>
              </w:rPr>
              <w:t>Спортивные игры</w:t>
            </w:r>
          </w:p>
        </w:tc>
        <w:tc>
          <w:tcPr>
            <w:tcW w:w="1330" w:type="dxa"/>
            <w:shd w:val="clear" w:color="auto" w:fill="auto"/>
          </w:tcPr>
          <w:p w14:paraId="340D766D"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31</w:t>
            </w:r>
          </w:p>
        </w:tc>
        <w:tc>
          <w:tcPr>
            <w:tcW w:w="1437" w:type="dxa"/>
            <w:vMerge/>
            <w:shd w:val="clear" w:color="auto" w:fill="auto"/>
          </w:tcPr>
          <w:p w14:paraId="03850546"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72168758" w14:textId="77777777" w:rsidTr="003776E9">
        <w:trPr>
          <w:trHeight w:val="20"/>
        </w:trPr>
        <w:tc>
          <w:tcPr>
            <w:tcW w:w="2056" w:type="dxa"/>
            <w:vMerge w:val="restart"/>
            <w:shd w:val="clear" w:color="auto" w:fill="auto"/>
          </w:tcPr>
          <w:p w14:paraId="16CCB3BB"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412A1">
              <w:rPr>
                <w:b/>
                <w:bCs/>
                <w:sz w:val="20"/>
                <w:szCs w:val="20"/>
              </w:rPr>
              <w:t xml:space="preserve">Тема 3.1. </w:t>
            </w:r>
            <w:r w:rsidRPr="00A412A1">
              <w:rPr>
                <w:color w:val="000000"/>
                <w:sz w:val="20"/>
                <w:szCs w:val="20"/>
              </w:rPr>
              <w:t>Волейбол</w:t>
            </w:r>
          </w:p>
        </w:tc>
        <w:tc>
          <w:tcPr>
            <w:tcW w:w="10305" w:type="dxa"/>
            <w:gridSpan w:val="2"/>
            <w:shd w:val="clear" w:color="auto" w:fill="auto"/>
          </w:tcPr>
          <w:p w14:paraId="4617D8B0"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Содержание учебного материала</w:t>
            </w:r>
          </w:p>
        </w:tc>
        <w:tc>
          <w:tcPr>
            <w:tcW w:w="1330" w:type="dxa"/>
            <w:vMerge w:val="restart"/>
            <w:shd w:val="clear" w:color="auto" w:fill="auto"/>
          </w:tcPr>
          <w:p w14:paraId="1BE0A3EB"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3</w:t>
            </w:r>
          </w:p>
        </w:tc>
        <w:tc>
          <w:tcPr>
            <w:tcW w:w="1437" w:type="dxa"/>
            <w:vMerge w:val="restart"/>
            <w:shd w:val="clear" w:color="auto" w:fill="auto"/>
          </w:tcPr>
          <w:p w14:paraId="13FD28E5"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12A1">
              <w:rPr>
                <w:bCs/>
                <w:sz w:val="20"/>
                <w:szCs w:val="20"/>
              </w:rPr>
              <w:t>2</w:t>
            </w:r>
          </w:p>
        </w:tc>
      </w:tr>
      <w:tr w:rsidR="003776E9" w:rsidRPr="00A412A1" w14:paraId="0AAD9F7C" w14:textId="77777777" w:rsidTr="003776E9">
        <w:trPr>
          <w:trHeight w:val="145"/>
        </w:trPr>
        <w:tc>
          <w:tcPr>
            <w:tcW w:w="2056" w:type="dxa"/>
            <w:vMerge/>
            <w:shd w:val="clear" w:color="auto" w:fill="auto"/>
          </w:tcPr>
          <w:p w14:paraId="655336F9"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tcBorders>
              <w:bottom w:val="single" w:sz="4" w:space="0" w:color="auto"/>
            </w:tcBorders>
            <w:shd w:val="clear" w:color="auto" w:fill="auto"/>
          </w:tcPr>
          <w:p w14:paraId="61E0A1FE" w14:textId="58FFB9D0" w:rsidR="003776E9" w:rsidRPr="00C93323" w:rsidRDefault="003776E9" w:rsidP="00C933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1</w:t>
            </w:r>
            <w:r>
              <w:rPr>
                <w:bCs/>
                <w:sz w:val="20"/>
                <w:szCs w:val="20"/>
              </w:rPr>
              <w:t>.</w:t>
            </w:r>
            <w:r w:rsidRPr="00A412A1">
              <w:rPr>
                <w:color w:val="000000"/>
                <w:sz w:val="20"/>
                <w:szCs w:val="20"/>
              </w:rPr>
              <w:t xml:space="preserve">Техника безопасности при игре в </w:t>
            </w:r>
            <w:proofErr w:type="gramStart"/>
            <w:r w:rsidRPr="00A412A1">
              <w:rPr>
                <w:color w:val="000000"/>
                <w:sz w:val="20"/>
                <w:szCs w:val="20"/>
              </w:rPr>
              <w:t>волейбол.</w:t>
            </w:r>
            <w:r>
              <w:rPr>
                <w:color w:val="000000"/>
                <w:sz w:val="20"/>
                <w:szCs w:val="20"/>
              </w:rPr>
              <w:t>.</w:t>
            </w:r>
            <w:proofErr w:type="spellStart"/>
            <w:proofErr w:type="gramEnd"/>
            <w:r w:rsidRPr="00A412A1">
              <w:rPr>
                <w:bCs/>
                <w:sz w:val="20"/>
                <w:szCs w:val="20"/>
              </w:rPr>
              <w:t>Тактико</w:t>
            </w:r>
            <w:proofErr w:type="spellEnd"/>
            <w:r w:rsidRPr="00A412A1">
              <w:rPr>
                <w:bCs/>
                <w:sz w:val="20"/>
                <w:szCs w:val="20"/>
              </w:rPr>
              <w:t xml:space="preserve"> – техническая подготовка.</w:t>
            </w:r>
          </w:p>
          <w:p w14:paraId="01B3852A" w14:textId="77777777" w:rsidR="003776E9" w:rsidRPr="00A412A1" w:rsidRDefault="003776E9" w:rsidP="006875AB">
            <w:pPr>
              <w:shd w:val="clear" w:color="auto" w:fill="FFFFFF"/>
              <w:jc w:val="both"/>
              <w:rPr>
                <w:b/>
                <w:color w:val="000000"/>
                <w:sz w:val="20"/>
                <w:szCs w:val="20"/>
              </w:rPr>
            </w:pPr>
            <w:r w:rsidRPr="00A412A1">
              <w:rPr>
                <w:color w:val="000000"/>
                <w:sz w:val="20"/>
                <w:szCs w:val="20"/>
              </w:rPr>
              <w:t>Приобретение теоретических знаний о игре в волейбол.</w:t>
            </w:r>
          </w:p>
        </w:tc>
        <w:tc>
          <w:tcPr>
            <w:tcW w:w="1330" w:type="dxa"/>
            <w:vMerge/>
            <w:tcBorders>
              <w:bottom w:val="single" w:sz="4" w:space="0" w:color="auto"/>
            </w:tcBorders>
            <w:shd w:val="clear" w:color="auto" w:fill="auto"/>
          </w:tcPr>
          <w:p w14:paraId="5F084159"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437" w:type="dxa"/>
            <w:vMerge/>
            <w:tcBorders>
              <w:bottom w:val="single" w:sz="4" w:space="0" w:color="auto"/>
            </w:tcBorders>
            <w:shd w:val="clear" w:color="auto" w:fill="auto"/>
          </w:tcPr>
          <w:p w14:paraId="5ABFC9CD"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65CAB874" w14:textId="77777777" w:rsidTr="003776E9">
        <w:trPr>
          <w:trHeight w:val="20"/>
        </w:trPr>
        <w:tc>
          <w:tcPr>
            <w:tcW w:w="2056" w:type="dxa"/>
            <w:vMerge/>
            <w:shd w:val="clear" w:color="auto" w:fill="auto"/>
          </w:tcPr>
          <w:p w14:paraId="061D9FE6"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shd w:val="clear" w:color="auto" w:fill="auto"/>
          </w:tcPr>
          <w:p w14:paraId="398BE796" w14:textId="77777777" w:rsidR="003776E9" w:rsidRPr="00A412A1" w:rsidRDefault="003776E9" w:rsidP="006875AB">
            <w:pPr>
              <w:shd w:val="clear" w:color="auto" w:fill="FFFFFF"/>
              <w:jc w:val="both"/>
              <w:rPr>
                <w:b/>
                <w:color w:val="000000"/>
                <w:sz w:val="20"/>
                <w:szCs w:val="20"/>
              </w:rPr>
            </w:pPr>
            <w:r w:rsidRPr="00A412A1">
              <w:rPr>
                <w:b/>
                <w:bCs/>
                <w:sz w:val="20"/>
                <w:szCs w:val="20"/>
              </w:rPr>
              <w:t>Практические занятия</w:t>
            </w:r>
            <w:r w:rsidRPr="00A412A1">
              <w:rPr>
                <w:b/>
                <w:color w:val="000000"/>
                <w:sz w:val="20"/>
                <w:szCs w:val="20"/>
              </w:rPr>
              <w:t xml:space="preserve"> </w:t>
            </w:r>
          </w:p>
          <w:p w14:paraId="474045B3" w14:textId="658848A3" w:rsidR="003776E9" w:rsidRPr="00A412A1" w:rsidRDefault="003776E9" w:rsidP="006875AB">
            <w:pPr>
              <w:shd w:val="clear" w:color="auto" w:fill="FFFFFF"/>
              <w:jc w:val="both"/>
              <w:rPr>
                <w:color w:val="000000"/>
                <w:sz w:val="20"/>
                <w:szCs w:val="20"/>
              </w:rPr>
            </w:pPr>
            <w:r w:rsidRPr="00A412A1">
              <w:rPr>
                <w:color w:val="000000"/>
                <w:sz w:val="20"/>
                <w:szCs w:val="20"/>
              </w:rPr>
              <w:t>11 Учебная игра</w:t>
            </w:r>
            <w:r w:rsidRPr="00A412A1">
              <w:rPr>
                <w:bCs/>
                <w:sz w:val="20"/>
                <w:szCs w:val="20"/>
              </w:rPr>
              <w:t>.</w:t>
            </w:r>
          </w:p>
          <w:p w14:paraId="07BEC690" w14:textId="38577A85" w:rsidR="003776E9" w:rsidRPr="00A412A1" w:rsidRDefault="003776E9" w:rsidP="006875AB">
            <w:pPr>
              <w:shd w:val="clear" w:color="auto" w:fill="FFFFFF"/>
              <w:jc w:val="both"/>
              <w:rPr>
                <w:color w:val="000000"/>
                <w:sz w:val="20"/>
                <w:szCs w:val="20"/>
              </w:rPr>
            </w:pPr>
            <w:r w:rsidRPr="00A412A1">
              <w:rPr>
                <w:color w:val="000000"/>
                <w:sz w:val="20"/>
                <w:szCs w:val="20"/>
              </w:rPr>
              <w:t>12 Учебная игра 6х6.</w:t>
            </w:r>
          </w:p>
        </w:tc>
        <w:tc>
          <w:tcPr>
            <w:tcW w:w="1330" w:type="dxa"/>
            <w:shd w:val="clear" w:color="auto" w:fill="auto"/>
          </w:tcPr>
          <w:p w14:paraId="3CD43052"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3</w:t>
            </w:r>
          </w:p>
        </w:tc>
        <w:tc>
          <w:tcPr>
            <w:tcW w:w="1437" w:type="dxa"/>
            <w:vMerge/>
            <w:shd w:val="clear" w:color="auto" w:fill="C0C0C0"/>
          </w:tcPr>
          <w:p w14:paraId="334E817F"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2B799D97" w14:textId="77777777" w:rsidTr="003776E9">
        <w:trPr>
          <w:trHeight w:val="20"/>
        </w:trPr>
        <w:tc>
          <w:tcPr>
            <w:tcW w:w="2056" w:type="dxa"/>
            <w:vMerge/>
            <w:shd w:val="clear" w:color="auto" w:fill="auto"/>
          </w:tcPr>
          <w:p w14:paraId="2D1339BF"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shd w:val="clear" w:color="auto" w:fill="auto"/>
          </w:tcPr>
          <w:p w14:paraId="559B14AD"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Контрольные работы</w:t>
            </w:r>
          </w:p>
        </w:tc>
        <w:tc>
          <w:tcPr>
            <w:tcW w:w="1330" w:type="dxa"/>
            <w:shd w:val="clear" w:color="auto" w:fill="auto"/>
          </w:tcPr>
          <w:p w14:paraId="397504D8"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12A1">
              <w:rPr>
                <w:bCs/>
                <w:sz w:val="20"/>
                <w:szCs w:val="20"/>
              </w:rPr>
              <w:t>-</w:t>
            </w:r>
          </w:p>
        </w:tc>
        <w:tc>
          <w:tcPr>
            <w:tcW w:w="1437" w:type="dxa"/>
            <w:vMerge/>
            <w:shd w:val="clear" w:color="auto" w:fill="C0C0C0"/>
          </w:tcPr>
          <w:p w14:paraId="59479DB2"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6FD94915" w14:textId="77777777" w:rsidTr="003776E9">
        <w:trPr>
          <w:trHeight w:val="20"/>
        </w:trPr>
        <w:tc>
          <w:tcPr>
            <w:tcW w:w="2056" w:type="dxa"/>
            <w:vMerge/>
            <w:shd w:val="clear" w:color="auto" w:fill="auto"/>
          </w:tcPr>
          <w:p w14:paraId="739F8138"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shd w:val="clear" w:color="auto" w:fill="auto"/>
          </w:tcPr>
          <w:p w14:paraId="492D399A"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Самостоятельная работа обучающихся</w:t>
            </w:r>
          </w:p>
          <w:p w14:paraId="6707B750" w14:textId="77777777" w:rsidR="003776E9" w:rsidRPr="00A412A1" w:rsidRDefault="003776E9" w:rsidP="006875AB">
            <w:pPr>
              <w:shd w:val="clear" w:color="auto" w:fill="FFFFFF"/>
              <w:ind w:left="45"/>
              <w:rPr>
                <w:color w:val="000000"/>
                <w:sz w:val="20"/>
                <w:szCs w:val="20"/>
              </w:rPr>
            </w:pPr>
            <w:r w:rsidRPr="00A412A1">
              <w:rPr>
                <w:color w:val="000000"/>
                <w:sz w:val="20"/>
                <w:szCs w:val="20"/>
              </w:rPr>
              <w:t>Игра по упрощенным правилам волейбола</w:t>
            </w:r>
            <w:r w:rsidRPr="00A412A1">
              <w:rPr>
                <w:sz w:val="20"/>
                <w:szCs w:val="20"/>
              </w:rPr>
              <w:t xml:space="preserve"> ВСР10</w:t>
            </w:r>
          </w:p>
        </w:tc>
        <w:tc>
          <w:tcPr>
            <w:tcW w:w="1330" w:type="dxa"/>
            <w:shd w:val="clear" w:color="auto" w:fill="auto"/>
          </w:tcPr>
          <w:p w14:paraId="2E106742"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2</w:t>
            </w:r>
          </w:p>
        </w:tc>
        <w:tc>
          <w:tcPr>
            <w:tcW w:w="1437" w:type="dxa"/>
            <w:vMerge/>
            <w:shd w:val="clear" w:color="auto" w:fill="C0C0C0"/>
          </w:tcPr>
          <w:p w14:paraId="465617BB"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1F136B89" w14:textId="77777777" w:rsidTr="003776E9">
        <w:trPr>
          <w:trHeight w:val="20"/>
        </w:trPr>
        <w:tc>
          <w:tcPr>
            <w:tcW w:w="2056" w:type="dxa"/>
            <w:vMerge w:val="restart"/>
            <w:shd w:val="clear" w:color="auto" w:fill="auto"/>
          </w:tcPr>
          <w:p w14:paraId="7DD596E6"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412A1">
              <w:rPr>
                <w:b/>
                <w:bCs/>
                <w:sz w:val="20"/>
                <w:szCs w:val="20"/>
              </w:rPr>
              <w:t xml:space="preserve">Тема 3.3. </w:t>
            </w:r>
            <w:r w:rsidRPr="00A412A1">
              <w:rPr>
                <w:color w:val="000000"/>
                <w:sz w:val="20"/>
                <w:szCs w:val="20"/>
              </w:rPr>
              <w:t>Футбол</w:t>
            </w:r>
          </w:p>
        </w:tc>
        <w:tc>
          <w:tcPr>
            <w:tcW w:w="10305" w:type="dxa"/>
            <w:gridSpan w:val="2"/>
            <w:shd w:val="clear" w:color="auto" w:fill="auto"/>
          </w:tcPr>
          <w:p w14:paraId="060AE188"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Содержание учебного материала</w:t>
            </w:r>
          </w:p>
        </w:tc>
        <w:tc>
          <w:tcPr>
            <w:tcW w:w="1330" w:type="dxa"/>
            <w:vMerge w:val="restart"/>
            <w:shd w:val="clear" w:color="auto" w:fill="auto"/>
          </w:tcPr>
          <w:p w14:paraId="6A7AC824"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4</w:t>
            </w:r>
          </w:p>
        </w:tc>
        <w:tc>
          <w:tcPr>
            <w:tcW w:w="1437" w:type="dxa"/>
            <w:vMerge w:val="restart"/>
            <w:shd w:val="clear" w:color="auto" w:fill="auto"/>
          </w:tcPr>
          <w:p w14:paraId="035CED97"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12A1">
              <w:rPr>
                <w:bCs/>
                <w:sz w:val="20"/>
                <w:szCs w:val="20"/>
              </w:rPr>
              <w:t>2</w:t>
            </w:r>
          </w:p>
        </w:tc>
      </w:tr>
      <w:tr w:rsidR="003776E9" w:rsidRPr="00A412A1" w14:paraId="305EFC58" w14:textId="77777777" w:rsidTr="003776E9">
        <w:trPr>
          <w:trHeight w:val="118"/>
        </w:trPr>
        <w:tc>
          <w:tcPr>
            <w:tcW w:w="2056" w:type="dxa"/>
            <w:vMerge/>
            <w:shd w:val="clear" w:color="auto" w:fill="auto"/>
          </w:tcPr>
          <w:p w14:paraId="47112AA8"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tcBorders>
              <w:bottom w:val="single" w:sz="4" w:space="0" w:color="auto"/>
            </w:tcBorders>
            <w:shd w:val="clear" w:color="auto" w:fill="auto"/>
          </w:tcPr>
          <w:p w14:paraId="7E39933C" w14:textId="6EF81082" w:rsidR="003776E9" w:rsidRPr="00C93323" w:rsidRDefault="003776E9" w:rsidP="00C933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1</w:t>
            </w:r>
            <w:r>
              <w:rPr>
                <w:bCs/>
                <w:sz w:val="20"/>
                <w:szCs w:val="20"/>
              </w:rPr>
              <w:t>.</w:t>
            </w:r>
            <w:r w:rsidRPr="00A412A1">
              <w:rPr>
                <w:sz w:val="20"/>
                <w:szCs w:val="20"/>
              </w:rPr>
              <w:t>Техника безопасности игры в футбол</w:t>
            </w:r>
            <w:r>
              <w:rPr>
                <w:sz w:val="20"/>
                <w:szCs w:val="20"/>
              </w:rPr>
              <w:t xml:space="preserve">. </w:t>
            </w:r>
            <w:r w:rsidRPr="00A412A1">
              <w:rPr>
                <w:sz w:val="20"/>
                <w:szCs w:val="20"/>
              </w:rPr>
              <w:t>Виды передач, техника выполнения.</w:t>
            </w:r>
          </w:p>
          <w:p w14:paraId="7CC4C1FC" w14:textId="047DF3A1" w:rsidR="003776E9" w:rsidRPr="00A412A1" w:rsidRDefault="003776E9" w:rsidP="006875AB">
            <w:pPr>
              <w:rPr>
                <w:sz w:val="20"/>
                <w:szCs w:val="20"/>
              </w:rPr>
            </w:pPr>
            <w:r w:rsidRPr="00A412A1">
              <w:rPr>
                <w:sz w:val="20"/>
                <w:szCs w:val="20"/>
              </w:rPr>
              <w:t xml:space="preserve">Разъяснение задач и техники </w:t>
            </w:r>
            <w:proofErr w:type="spellStart"/>
            <w:r w:rsidRPr="00A412A1">
              <w:rPr>
                <w:sz w:val="20"/>
                <w:szCs w:val="20"/>
              </w:rPr>
              <w:t>выполнения.Техника</w:t>
            </w:r>
            <w:proofErr w:type="spellEnd"/>
            <w:r w:rsidRPr="00A412A1">
              <w:rPr>
                <w:sz w:val="20"/>
                <w:szCs w:val="20"/>
              </w:rPr>
              <w:t xml:space="preserve"> игры вратаря.</w:t>
            </w:r>
          </w:p>
        </w:tc>
        <w:tc>
          <w:tcPr>
            <w:tcW w:w="1330" w:type="dxa"/>
            <w:vMerge/>
            <w:tcBorders>
              <w:bottom w:val="single" w:sz="4" w:space="0" w:color="auto"/>
            </w:tcBorders>
            <w:shd w:val="clear" w:color="auto" w:fill="auto"/>
          </w:tcPr>
          <w:p w14:paraId="2352E9F8"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437" w:type="dxa"/>
            <w:vMerge/>
            <w:tcBorders>
              <w:bottom w:val="single" w:sz="4" w:space="0" w:color="auto"/>
            </w:tcBorders>
            <w:shd w:val="clear" w:color="auto" w:fill="auto"/>
          </w:tcPr>
          <w:p w14:paraId="3EE69E98"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7BD589FD" w14:textId="77777777" w:rsidTr="003776E9">
        <w:trPr>
          <w:trHeight w:val="20"/>
        </w:trPr>
        <w:tc>
          <w:tcPr>
            <w:tcW w:w="2056" w:type="dxa"/>
            <w:vMerge/>
            <w:shd w:val="clear" w:color="auto" w:fill="auto"/>
          </w:tcPr>
          <w:p w14:paraId="6750FC83"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shd w:val="clear" w:color="auto" w:fill="auto"/>
          </w:tcPr>
          <w:p w14:paraId="28F41AD6" w14:textId="77777777" w:rsidR="003776E9" w:rsidRPr="00A412A1" w:rsidRDefault="003776E9" w:rsidP="006875AB">
            <w:pPr>
              <w:shd w:val="clear" w:color="auto" w:fill="FFFFFF"/>
              <w:jc w:val="both"/>
              <w:rPr>
                <w:b/>
                <w:color w:val="000000"/>
                <w:sz w:val="20"/>
                <w:szCs w:val="20"/>
              </w:rPr>
            </w:pPr>
            <w:r w:rsidRPr="00A412A1">
              <w:rPr>
                <w:b/>
                <w:bCs/>
                <w:sz w:val="20"/>
                <w:szCs w:val="20"/>
              </w:rPr>
              <w:t>Практические занятия</w:t>
            </w:r>
            <w:r w:rsidRPr="00A412A1">
              <w:rPr>
                <w:b/>
                <w:color w:val="000000"/>
                <w:sz w:val="20"/>
                <w:szCs w:val="20"/>
              </w:rPr>
              <w:t xml:space="preserve"> </w:t>
            </w:r>
          </w:p>
          <w:p w14:paraId="37B65723" w14:textId="20451852" w:rsidR="003776E9" w:rsidRPr="00A412A1" w:rsidRDefault="003776E9" w:rsidP="006875AB">
            <w:pPr>
              <w:shd w:val="clear" w:color="auto" w:fill="FFFFFF"/>
              <w:jc w:val="both"/>
              <w:rPr>
                <w:color w:val="000000"/>
                <w:sz w:val="20"/>
                <w:szCs w:val="20"/>
              </w:rPr>
            </w:pPr>
            <w:r w:rsidRPr="00A412A1">
              <w:rPr>
                <w:sz w:val="20"/>
                <w:szCs w:val="20"/>
              </w:rPr>
              <w:t>13 Выполнение упражнений с ударами по катящемуся, летящему мячу средней частью подъема ноги</w:t>
            </w:r>
            <w:r w:rsidRPr="00A412A1">
              <w:rPr>
                <w:color w:val="000000"/>
                <w:sz w:val="20"/>
                <w:szCs w:val="20"/>
              </w:rPr>
              <w:t xml:space="preserve"> </w:t>
            </w:r>
          </w:p>
          <w:p w14:paraId="6939B9EC" w14:textId="15C2D4AA" w:rsidR="003776E9" w:rsidRPr="00A412A1" w:rsidRDefault="003776E9" w:rsidP="006875AB">
            <w:pPr>
              <w:shd w:val="clear" w:color="auto" w:fill="FFFFFF"/>
              <w:jc w:val="both"/>
              <w:rPr>
                <w:sz w:val="20"/>
                <w:szCs w:val="20"/>
              </w:rPr>
            </w:pPr>
            <w:r w:rsidRPr="00A412A1">
              <w:rPr>
                <w:color w:val="000000"/>
                <w:sz w:val="20"/>
                <w:szCs w:val="20"/>
              </w:rPr>
              <w:t xml:space="preserve">14 </w:t>
            </w:r>
            <w:r w:rsidRPr="00A412A1">
              <w:rPr>
                <w:sz w:val="20"/>
                <w:szCs w:val="20"/>
              </w:rPr>
              <w:t xml:space="preserve">Передача мяча в парах, </w:t>
            </w:r>
            <w:proofErr w:type="gramStart"/>
            <w:r w:rsidRPr="00A412A1">
              <w:rPr>
                <w:sz w:val="20"/>
                <w:szCs w:val="20"/>
              </w:rPr>
              <w:t>тройках .</w:t>
            </w:r>
            <w:proofErr w:type="gramEnd"/>
          </w:p>
          <w:p w14:paraId="669E7543" w14:textId="6E652D2F" w:rsidR="003776E9" w:rsidRPr="00A412A1" w:rsidRDefault="003776E9" w:rsidP="006875AB">
            <w:pPr>
              <w:shd w:val="clear" w:color="auto" w:fill="FFFFFF"/>
              <w:jc w:val="both"/>
              <w:rPr>
                <w:color w:val="000000"/>
                <w:sz w:val="20"/>
                <w:szCs w:val="20"/>
              </w:rPr>
            </w:pPr>
            <w:r w:rsidRPr="00A412A1">
              <w:rPr>
                <w:color w:val="000000"/>
                <w:sz w:val="20"/>
                <w:szCs w:val="20"/>
              </w:rPr>
              <w:t xml:space="preserve">15 </w:t>
            </w:r>
            <w:r w:rsidRPr="00A412A1">
              <w:rPr>
                <w:sz w:val="20"/>
                <w:szCs w:val="20"/>
              </w:rPr>
              <w:t xml:space="preserve">Выполнение вбрасывания мяча, техника </w:t>
            </w:r>
            <w:proofErr w:type="gramStart"/>
            <w:r w:rsidRPr="00A412A1">
              <w:rPr>
                <w:sz w:val="20"/>
                <w:szCs w:val="20"/>
              </w:rPr>
              <w:t>игры  вратаря</w:t>
            </w:r>
            <w:proofErr w:type="gramEnd"/>
            <w:r w:rsidRPr="00A412A1">
              <w:rPr>
                <w:sz w:val="20"/>
                <w:szCs w:val="20"/>
              </w:rPr>
              <w:t>.</w:t>
            </w:r>
          </w:p>
        </w:tc>
        <w:tc>
          <w:tcPr>
            <w:tcW w:w="1330" w:type="dxa"/>
            <w:shd w:val="clear" w:color="auto" w:fill="auto"/>
          </w:tcPr>
          <w:p w14:paraId="68058612"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4</w:t>
            </w:r>
          </w:p>
        </w:tc>
        <w:tc>
          <w:tcPr>
            <w:tcW w:w="1437" w:type="dxa"/>
            <w:vMerge/>
            <w:shd w:val="clear" w:color="auto" w:fill="C0C0C0"/>
          </w:tcPr>
          <w:p w14:paraId="36F54E9C"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3CC885A0" w14:textId="77777777" w:rsidTr="003776E9">
        <w:trPr>
          <w:trHeight w:val="20"/>
        </w:trPr>
        <w:tc>
          <w:tcPr>
            <w:tcW w:w="2056" w:type="dxa"/>
            <w:vMerge/>
            <w:shd w:val="clear" w:color="auto" w:fill="auto"/>
          </w:tcPr>
          <w:p w14:paraId="4A1BAE83"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shd w:val="clear" w:color="auto" w:fill="auto"/>
          </w:tcPr>
          <w:p w14:paraId="2302BE52"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Контрольные работы</w:t>
            </w:r>
          </w:p>
        </w:tc>
        <w:tc>
          <w:tcPr>
            <w:tcW w:w="1330" w:type="dxa"/>
            <w:shd w:val="clear" w:color="auto" w:fill="auto"/>
          </w:tcPr>
          <w:p w14:paraId="3B4C0464"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12A1">
              <w:rPr>
                <w:bCs/>
                <w:sz w:val="20"/>
                <w:szCs w:val="20"/>
              </w:rPr>
              <w:t>-</w:t>
            </w:r>
          </w:p>
        </w:tc>
        <w:tc>
          <w:tcPr>
            <w:tcW w:w="1437" w:type="dxa"/>
            <w:vMerge/>
            <w:shd w:val="clear" w:color="auto" w:fill="C0C0C0"/>
          </w:tcPr>
          <w:p w14:paraId="6E51376F"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7D1F8D73" w14:textId="77777777" w:rsidTr="003776E9">
        <w:trPr>
          <w:trHeight w:val="20"/>
        </w:trPr>
        <w:tc>
          <w:tcPr>
            <w:tcW w:w="2056" w:type="dxa"/>
            <w:vMerge/>
            <w:shd w:val="clear" w:color="auto" w:fill="auto"/>
          </w:tcPr>
          <w:p w14:paraId="73BB1EF8"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shd w:val="clear" w:color="auto" w:fill="auto"/>
          </w:tcPr>
          <w:p w14:paraId="6C9FF3BF"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Самостоятельная работа обучающихся</w:t>
            </w:r>
          </w:p>
          <w:p w14:paraId="4F56D6B4" w14:textId="77777777" w:rsidR="003776E9" w:rsidRPr="00A412A1" w:rsidRDefault="003776E9" w:rsidP="006875AB">
            <w:pPr>
              <w:rPr>
                <w:sz w:val="20"/>
                <w:szCs w:val="20"/>
              </w:rPr>
            </w:pPr>
            <w:r w:rsidRPr="00A412A1">
              <w:rPr>
                <w:sz w:val="20"/>
                <w:szCs w:val="20"/>
              </w:rPr>
              <w:t>История проведения чемпионатов мира по футболу. Выполнение мяча ногой, головой различными способами. ВСР11</w:t>
            </w:r>
          </w:p>
          <w:p w14:paraId="51779C05" w14:textId="77777777" w:rsidR="003776E9" w:rsidRPr="00A412A1" w:rsidRDefault="003776E9" w:rsidP="006875AB">
            <w:pPr>
              <w:rPr>
                <w:sz w:val="20"/>
                <w:szCs w:val="20"/>
              </w:rPr>
            </w:pPr>
            <w:r w:rsidRPr="00A412A1">
              <w:rPr>
                <w:sz w:val="20"/>
                <w:szCs w:val="20"/>
              </w:rPr>
              <w:t>Выполнение упражнений с остановкой мяча ногой, грудью. ВСР12</w:t>
            </w:r>
          </w:p>
          <w:p w14:paraId="74A9437B" w14:textId="77777777" w:rsidR="003776E9" w:rsidRPr="00A412A1" w:rsidRDefault="003776E9" w:rsidP="006875AB">
            <w:pPr>
              <w:rPr>
                <w:sz w:val="20"/>
                <w:szCs w:val="20"/>
              </w:rPr>
            </w:pPr>
            <w:r w:rsidRPr="00A412A1">
              <w:rPr>
                <w:sz w:val="20"/>
                <w:szCs w:val="20"/>
              </w:rPr>
              <w:t>Подготовка сообщения по теме: «История возникновения и развития игровых видов спорта» ВСР13</w:t>
            </w:r>
          </w:p>
          <w:p w14:paraId="1C8EB375" w14:textId="77777777" w:rsidR="003776E9" w:rsidRPr="00A412A1" w:rsidRDefault="003776E9" w:rsidP="006875AB">
            <w:pPr>
              <w:rPr>
                <w:sz w:val="20"/>
                <w:szCs w:val="20"/>
              </w:rPr>
            </w:pPr>
            <w:r w:rsidRPr="00A412A1">
              <w:rPr>
                <w:sz w:val="20"/>
                <w:szCs w:val="20"/>
              </w:rPr>
              <w:t>Выполнение строевых упражнений на месте и в движении ВСР14</w:t>
            </w:r>
          </w:p>
          <w:p w14:paraId="29874707" w14:textId="77777777" w:rsidR="003776E9" w:rsidRPr="00A412A1" w:rsidRDefault="003776E9" w:rsidP="006875AB">
            <w:pPr>
              <w:rPr>
                <w:sz w:val="20"/>
                <w:szCs w:val="20"/>
              </w:rPr>
            </w:pPr>
            <w:r w:rsidRPr="00A412A1">
              <w:rPr>
                <w:sz w:val="20"/>
                <w:szCs w:val="20"/>
              </w:rPr>
              <w:t>Игра «квадрат» ВСР15</w:t>
            </w:r>
          </w:p>
        </w:tc>
        <w:tc>
          <w:tcPr>
            <w:tcW w:w="1330" w:type="dxa"/>
            <w:shd w:val="clear" w:color="auto" w:fill="auto"/>
          </w:tcPr>
          <w:p w14:paraId="45BCA1DF"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15</w:t>
            </w:r>
          </w:p>
        </w:tc>
        <w:tc>
          <w:tcPr>
            <w:tcW w:w="1437" w:type="dxa"/>
            <w:vMerge/>
            <w:shd w:val="clear" w:color="auto" w:fill="C0C0C0"/>
          </w:tcPr>
          <w:p w14:paraId="709AC90B"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0F09244E" w14:textId="77777777" w:rsidTr="003776E9">
        <w:trPr>
          <w:trHeight w:val="20"/>
        </w:trPr>
        <w:tc>
          <w:tcPr>
            <w:tcW w:w="12361" w:type="dxa"/>
            <w:gridSpan w:val="3"/>
            <w:shd w:val="clear" w:color="auto" w:fill="auto"/>
          </w:tcPr>
          <w:p w14:paraId="2BF72824" w14:textId="42F8BBA8"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
                <w:bCs/>
                <w:sz w:val="20"/>
                <w:szCs w:val="20"/>
              </w:rPr>
              <w:t xml:space="preserve">Раздел 4. </w:t>
            </w:r>
            <w:r w:rsidRPr="00A412A1">
              <w:rPr>
                <w:b/>
                <w:color w:val="000000"/>
                <w:sz w:val="20"/>
                <w:szCs w:val="20"/>
              </w:rPr>
              <w:t>Виды спорта по выбору</w:t>
            </w:r>
          </w:p>
        </w:tc>
        <w:tc>
          <w:tcPr>
            <w:tcW w:w="1330" w:type="dxa"/>
            <w:shd w:val="clear" w:color="auto" w:fill="auto"/>
          </w:tcPr>
          <w:p w14:paraId="43CBBEC0" w14:textId="77777777" w:rsidR="003776E9" w:rsidRPr="00664D50"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10</w:t>
            </w:r>
          </w:p>
        </w:tc>
        <w:tc>
          <w:tcPr>
            <w:tcW w:w="1437" w:type="dxa"/>
            <w:vMerge/>
            <w:shd w:val="clear" w:color="auto" w:fill="auto"/>
          </w:tcPr>
          <w:p w14:paraId="7A61A523"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4B6D16B7" w14:textId="77777777" w:rsidTr="003776E9">
        <w:trPr>
          <w:trHeight w:val="20"/>
        </w:trPr>
        <w:tc>
          <w:tcPr>
            <w:tcW w:w="2056" w:type="dxa"/>
            <w:vMerge w:val="restart"/>
            <w:shd w:val="clear" w:color="auto" w:fill="auto"/>
          </w:tcPr>
          <w:p w14:paraId="6CC29016"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412A1">
              <w:rPr>
                <w:b/>
                <w:bCs/>
                <w:sz w:val="20"/>
                <w:szCs w:val="20"/>
              </w:rPr>
              <w:t xml:space="preserve">Тема 4.1. </w:t>
            </w:r>
            <w:r w:rsidRPr="00A412A1">
              <w:rPr>
                <w:color w:val="000000"/>
                <w:sz w:val="20"/>
                <w:szCs w:val="20"/>
              </w:rPr>
              <w:t>Атлетическая гимнастика, Работа на тренажерах</w:t>
            </w:r>
          </w:p>
        </w:tc>
        <w:tc>
          <w:tcPr>
            <w:tcW w:w="10305" w:type="dxa"/>
            <w:gridSpan w:val="2"/>
            <w:shd w:val="clear" w:color="auto" w:fill="auto"/>
          </w:tcPr>
          <w:p w14:paraId="7F1E8E54"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Содержание учебного материала</w:t>
            </w:r>
          </w:p>
        </w:tc>
        <w:tc>
          <w:tcPr>
            <w:tcW w:w="1330" w:type="dxa"/>
            <w:vMerge w:val="restart"/>
            <w:shd w:val="clear" w:color="auto" w:fill="auto"/>
          </w:tcPr>
          <w:p w14:paraId="524733E9"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3</w:t>
            </w:r>
          </w:p>
        </w:tc>
        <w:tc>
          <w:tcPr>
            <w:tcW w:w="1437" w:type="dxa"/>
            <w:vMerge w:val="restart"/>
            <w:shd w:val="clear" w:color="auto" w:fill="auto"/>
          </w:tcPr>
          <w:p w14:paraId="109F542E"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12A1">
              <w:rPr>
                <w:bCs/>
                <w:sz w:val="20"/>
                <w:szCs w:val="20"/>
              </w:rPr>
              <w:t>2</w:t>
            </w:r>
          </w:p>
        </w:tc>
      </w:tr>
      <w:tr w:rsidR="003776E9" w:rsidRPr="00A412A1" w14:paraId="17A47773" w14:textId="77777777" w:rsidTr="003776E9">
        <w:trPr>
          <w:trHeight w:val="204"/>
        </w:trPr>
        <w:tc>
          <w:tcPr>
            <w:tcW w:w="2056" w:type="dxa"/>
            <w:vMerge/>
            <w:tcBorders>
              <w:bottom w:val="single" w:sz="4" w:space="0" w:color="auto"/>
            </w:tcBorders>
            <w:shd w:val="clear" w:color="auto" w:fill="auto"/>
          </w:tcPr>
          <w:p w14:paraId="330D588D"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tcBorders>
              <w:bottom w:val="single" w:sz="4" w:space="0" w:color="auto"/>
            </w:tcBorders>
            <w:shd w:val="clear" w:color="auto" w:fill="auto"/>
          </w:tcPr>
          <w:p w14:paraId="54E237F3" w14:textId="1D963C0F" w:rsidR="003776E9" w:rsidRPr="00C93323" w:rsidRDefault="003776E9" w:rsidP="00C933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1</w:t>
            </w:r>
            <w:r>
              <w:rPr>
                <w:bCs/>
                <w:sz w:val="20"/>
                <w:szCs w:val="20"/>
              </w:rPr>
              <w:t>.</w:t>
            </w:r>
            <w:r w:rsidRPr="00A412A1">
              <w:rPr>
                <w:sz w:val="20"/>
                <w:szCs w:val="20"/>
              </w:rPr>
              <w:t>Техника безопасности. Атлетизм в профессиональном и любительском спорте.</w:t>
            </w:r>
          </w:p>
          <w:p w14:paraId="05893947" w14:textId="77777777" w:rsidR="003776E9" w:rsidRPr="00A412A1" w:rsidRDefault="003776E9" w:rsidP="006875AB">
            <w:pPr>
              <w:tabs>
                <w:tab w:val="left" w:pos="916"/>
                <w:tab w:val="left" w:pos="1832"/>
                <w:tab w:val="left" w:pos="2748"/>
              </w:tabs>
              <w:spacing w:line="200" w:lineRule="exact"/>
              <w:rPr>
                <w:b/>
                <w:bCs/>
                <w:sz w:val="20"/>
                <w:szCs w:val="20"/>
              </w:rPr>
            </w:pPr>
            <w:r w:rsidRPr="00A412A1">
              <w:rPr>
                <w:sz w:val="20"/>
                <w:szCs w:val="20"/>
              </w:rPr>
              <w:t>Виды упражнений для данных групп мышц.</w:t>
            </w:r>
          </w:p>
        </w:tc>
        <w:tc>
          <w:tcPr>
            <w:tcW w:w="1330" w:type="dxa"/>
            <w:vMerge/>
            <w:tcBorders>
              <w:bottom w:val="single" w:sz="4" w:space="0" w:color="auto"/>
            </w:tcBorders>
            <w:shd w:val="clear" w:color="auto" w:fill="auto"/>
          </w:tcPr>
          <w:p w14:paraId="7C66FDA8"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437" w:type="dxa"/>
            <w:vMerge/>
            <w:tcBorders>
              <w:bottom w:val="single" w:sz="4" w:space="0" w:color="auto"/>
            </w:tcBorders>
            <w:shd w:val="clear" w:color="auto" w:fill="auto"/>
          </w:tcPr>
          <w:p w14:paraId="161DFDF6"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2623050B" w14:textId="77777777" w:rsidTr="003776E9">
        <w:trPr>
          <w:trHeight w:val="20"/>
        </w:trPr>
        <w:tc>
          <w:tcPr>
            <w:tcW w:w="2056" w:type="dxa"/>
            <w:vMerge/>
            <w:shd w:val="clear" w:color="auto" w:fill="auto"/>
          </w:tcPr>
          <w:p w14:paraId="1B872948"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shd w:val="clear" w:color="auto" w:fill="auto"/>
          </w:tcPr>
          <w:p w14:paraId="2B4772F8"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Лабораторные работы</w:t>
            </w:r>
          </w:p>
        </w:tc>
        <w:tc>
          <w:tcPr>
            <w:tcW w:w="1330" w:type="dxa"/>
            <w:shd w:val="clear" w:color="auto" w:fill="auto"/>
          </w:tcPr>
          <w:p w14:paraId="6F125654"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12A1">
              <w:rPr>
                <w:bCs/>
                <w:sz w:val="20"/>
                <w:szCs w:val="20"/>
              </w:rPr>
              <w:t>-</w:t>
            </w:r>
          </w:p>
        </w:tc>
        <w:tc>
          <w:tcPr>
            <w:tcW w:w="1437" w:type="dxa"/>
            <w:vMerge w:val="restart"/>
            <w:shd w:val="clear" w:color="auto" w:fill="C0C0C0"/>
          </w:tcPr>
          <w:p w14:paraId="2D86C43C"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64A29FBA" w14:textId="77777777" w:rsidTr="003776E9">
        <w:trPr>
          <w:trHeight w:val="20"/>
        </w:trPr>
        <w:tc>
          <w:tcPr>
            <w:tcW w:w="2056" w:type="dxa"/>
            <w:vMerge/>
            <w:shd w:val="clear" w:color="auto" w:fill="auto"/>
          </w:tcPr>
          <w:p w14:paraId="28854945"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shd w:val="clear" w:color="auto" w:fill="auto"/>
          </w:tcPr>
          <w:p w14:paraId="1C58A07A"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 xml:space="preserve">Практические занятия </w:t>
            </w:r>
          </w:p>
          <w:p w14:paraId="0F113BF2" w14:textId="278ABE2D"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 xml:space="preserve">16 </w:t>
            </w:r>
            <w:r w:rsidRPr="00A412A1">
              <w:rPr>
                <w:sz w:val="20"/>
                <w:szCs w:val="20"/>
              </w:rPr>
              <w:t>Выполнение упражнений для мышц рук, ног.</w:t>
            </w:r>
          </w:p>
          <w:p w14:paraId="23355B4D" w14:textId="10AE9D11"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szCs w:val="20"/>
              </w:rPr>
            </w:pPr>
            <w:r w:rsidRPr="00A412A1">
              <w:rPr>
                <w:bCs/>
                <w:sz w:val="20"/>
                <w:szCs w:val="20"/>
              </w:rPr>
              <w:t xml:space="preserve">17 </w:t>
            </w:r>
            <w:r w:rsidRPr="00A412A1">
              <w:rPr>
                <w:sz w:val="20"/>
                <w:szCs w:val="20"/>
              </w:rPr>
              <w:t>Выполнение упражнений для мышц брюшной полости.</w:t>
            </w:r>
          </w:p>
          <w:p w14:paraId="50FC6F24" w14:textId="15CC4B0D"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szCs w:val="20"/>
              </w:rPr>
            </w:pPr>
            <w:r w:rsidRPr="00A412A1">
              <w:rPr>
                <w:sz w:val="20"/>
                <w:szCs w:val="20"/>
              </w:rPr>
              <w:t>18 Выполнение для всех групп мышц</w:t>
            </w:r>
          </w:p>
        </w:tc>
        <w:tc>
          <w:tcPr>
            <w:tcW w:w="1330" w:type="dxa"/>
            <w:shd w:val="clear" w:color="auto" w:fill="auto"/>
          </w:tcPr>
          <w:p w14:paraId="7F408D91"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3</w:t>
            </w:r>
          </w:p>
        </w:tc>
        <w:tc>
          <w:tcPr>
            <w:tcW w:w="1437" w:type="dxa"/>
            <w:vMerge/>
            <w:shd w:val="clear" w:color="auto" w:fill="C0C0C0"/>
          </w:tcPr>
          <w:p w14:paraId="6A83FD8B"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4E367D25" w14:textId="77777777" w:rsidTr="003776E9">
        <w:trPr>
          <w:trHeight w:val="20"/>
        </w:trPr>
        <w:tc>
          <w:tcPr>
            <w:tcW w:w="2056" w:type="dxa"/>
            <w:vMerge/>
            <w:shd w:val="clear" w:color="auto" w:fill="auto"/>
          </w:tcPr>
          <w:p w14:paraId="4DD6816E"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shd w:val="clear" w:color="auto" w:fill="auto"/>
          </w:tcPr>
          <w:p w14:paraId="39303127"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Контрольные работы</w:t>
            </w:r>
          </w:p>
        </w:tc>
        <w:tc>
          <w:tcPr>
            <w:tcW w:w="1330" w:type="dxa"/>
            <w:shd w:val="clear" w:color="auto" w:fill="auto"/>
          </w:tcPr>
          <w:p w14:paraId="08DA76FE"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w:t>
            </w:r>
          </w:p>
        </w:tc>
        <w:tc>
          <w:tcPr>
            <w:tcW w:w="1437" w:type="dxa"/>
            <w:vMerge/>
            <w:shd w:val="clear" w:color="auto" w:fill="C0C0C0"/>
          </w:tcPr>
          <w:p w14:paraId="4013AF3D"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67EF11C8" w14:textId="77777777" w:rsidTr="003776E9">
        <w:trPr>
          <w:trHeight w:val="20"/>
        </w:trPr>
        <w:tc>
          <w:tcPr>
            <w:tcW w:w="2056" w:type="dxa"/>
            <w:vMerge/>
            <w:shd w:val="clear" w:color="auto" w:fill="auto"/>
          </w:tcPr>
          <w:p w14:paraId="1B6BC0F2"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shd w:val="clear" w:color="auto" w:fill="auto"/>
          </w:tcPr>
          <w:p w14:paraId="0FD5C8DA"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Самостоятельная работа обучающихся</w:t>
            </w:r>
          </w:p>
          <w:p w14:paraId="17870ADF" w14:textId="77777777" w:rsidR="003776E9" w:rsidRPr="00A412A1" w:rsidRDefault="003776E9" w:rsidP="006875AB">
            <w:pPr>
              <w:rPr>
                <w:sz w:val="20"/>
                <w:szCs w:val="20"/>
              </w:rPr>
            </w:pPr>
            <w:r w:rsidRPr="00A412A1">
              <w:rPr>
                <w:sz w:val="20"/>
                <w:szCs w:val="20"/>
              </w:rPr>
              <w:t>Комплекс разминочных упражнений ВСР16</w:t>
            </w:r>
          </w:p>
          <w:p w14:paraId="32B8BEEA" w14:textId="77777777" w:rsidR="003776E9" w:rsidRPr="00A412A1" w:rsidRDefault="003776E9" w:rsidP="006875AB">
            <w:pPr>
              <w:rPr>
                <w:sz w:val="20"/>
                <w:szCs w:val="20"/>
              </w:rPr>
            </w:pPr>
            <w:r w:rsidRPr="00A412A1">
              <w:rPr>
                <w:sz w:val="20"/>
                <w:szCs w:val="20"/>
              </w:rPr>
              <w:t>Сила и выносливость, как физическое качество ВСР17</w:t>
            </w:r>
          </w:p>
        </w:tc>
        <w:tc>
          <w:tcPr>
            <w:tcW w:w="1330" w:type="dxa"/>
            <w:shd w:val="clear" w:color="auto" w:fill="auto"/>
          </w:tcPr>
          <w:p w14:paraId="7480EFCC"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lang w:val="en-US"/>
              </w:rPr>
            </w:pPr>
            <w:r>
              <w:rPr>
                <w:bCs/>
                <w:sz w:val="20"/>
                <w:szCs w:val="20"/>
              </w:rPr>
              <w:t>4</w:t>
            </w:r>
          </w:p>
        </w:tc>
        <w:tc>
          <w:tcPr>
            <w:tcW w:w="1437" w:type="dxa"/>
            <w:vMerge/>
            <w:shd w:val="clear" w:color="auto" w:fill="C0C0C0"/>
          </w:tcPr>
          <w:p w14:paraId="117C4851"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457B7148" w14:textId="77777777" w:rsidTr="003776E9">
        <w:trPr>
          <w:trHeight w:val="20"/>
        </w:trPr>
        <w:tc>
          <w:tcPr>
            <w:tcW w:w="12361" w:type="dxa"/>
            <w:gridSpan w:val="3"/>
            <w:shd w:val="clear" w:color="auto" w:fill="auto"/>
          </w:tcPr>
          <w:p w14:paraId="215477B2" w14:textId="7D2BB55E"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
                <w:bCs/>
                <w:sz w:val="20"/>
                <w:szCs w:val="20"/>
              </w:rPr>
              <w:t xml:space="preserve">Раздел 1. </w:t>
            </w:r>
            <w:r w:rsidRPr="00A412A1">
              <w:rPr>
                <w:b/>
                <w:color w:val="000000"/>
                <w:sz w:val="20"/>
                <w:szCs w:val="20"/>
              </w:rPr>
              <w:t>Легкая атлетика</w:t>
            </w:r>
          </w:p>
        </w:tc>
        <w:tc>
          <w:tcPr>
            <w:tcW w:w="1330" w:type="dxa"/>
            <w:shd w:val="clear" w:color="auto" w:fill="auto"/>
          </w:tcPr>
          <w:p w14:paraId="4080A136" w14:textId="77777777" w:rsidR="003776E9" w:rsidRPr="00664D50"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8</w:t>
            </w:r>
          </w:p>
        </w:tc>
        <w:tc>
          <w:tcPr>
            <w:tcW w:w="1437" w:type="dxa"/>
            <w:vMerge/>
            <w:shd w:val="clear" w:color="auto" w:fill="auto"/>
          </w:tcPr>
          <w:p w14:paraId="21B55B47"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6A559A00" w14:textId="77777777" w:rsidTr="003776E9">
        <w:trPr>
          <w:trHeight w:val="20"/>
        </w:trPr>
        <w:tc>
          <w:tcPr>
            <w:tcW w:w="2056" w:type="dxa"/>
            <w:vMerge w:val="restart"/>
            <w:shd w:val="clear" w:color="auto" w:fill="auto"/>
          </w:tcPr>
          <w:p w14:paraId="2BB5C3BB"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412A1">
              <w:rPr>
                <w:b/>
                <w:bCs/>
                <w:sz w:val="20"/>
                <w:szCs w:val="20"/>
              </w:rPr>
              <w:t xml:space="preserve">Тема 1.3. </w:t>
            </w:r>
            <w:r w:rsidRPr="00A412A1">
              <w:rPr>
                <w:color w:val="000000"/>
                <w:sz w:val="20"/>
                <w:szCs w:val="20"/>
              </w:rPr>
              <w:t>Прыжки в длину, высоту</w:t>
            </w:r>
          </w:p>
        </w:tc>
        <w:tc>
          <w:tcPr>
            <w:tcW w:w="10305" w:type="dxa"/>
            <w:gridSpan w:val="2"/>
            <w:shd w:val="clear" w:color="auto" w:fill="auto"/>
          </w:tcPr>
          <w:p w14:paraId="772297F9"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Содержание учебного материала</w:t>
            </w:r>
          </w:p>
        </w:tc>
        <w:tc>
          <w:tcPr>
            <w:tcW w:w="1330" w:type="dxa"/>
            <w:vMerge w:val="restart"/>
            <w:shd w:val="clear" w:color="auto" w:fill="auto"/>
          </w:tcPr>
          <w:p w14:paraId="052D30C2"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2</w:t>
            </w:r>
          </w:p>
        </w:tc>
        <w:tc>
          <w:tcPr>
            <w:tcW w:w="1437" w:type="dxa"/>
            <w:vMerge w:val="restart"/>
            <w:shd w:val="clear" w:color="auto" w:fill="auto"/>
          </w:tcPr>
          <w:p w14:paraId="31B43B59"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12A1">
              <w:rPr>
                <w:bCs/>
                <w:sz w:val="20"/>
                <w:szCs w:val="20"/>
              </w:rPr>
              <w:t>2</w:t>
            </w:r>
          </w:p>
        </w:tc>
      </w:tr>
      <w:tr w:rsidR="003776E9" w:rsidRPr="00A412A1" w14:paraId="69278486" w14:textId="77777777" w:rsidTr="003776E9">
        <w:trPr>
          <w:trHeight w:val="143"/>
        </w:trPr>
        <w:tc>
          <w:tcPr>
            <w:tcW w:w="2056" w:type="dxa"/>
            <w:vMerge/>
            <w:tcBorders>
              <w:bottom w:val="single" w:sz="4" w:space="0" w:color="auto"/>
            </w:tcBorders>
            <w:shd w:val="clear" w:color="auto" w:fill="auto"/>
          </w:tcPr>
          <w:p w14:paraId="7101D594"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tcBorders>
              <w:bottom w:val="single" w:sz="4" w:space="0" w:color="auto"/>
            </w:tcBorders>
            <w:shd w:val="clear" w:color="auto" w:fill="auto"/>
          </w:tcPr>
          <w:p w14:paraId="356BE93C" w14:textId="52FBA499" w:rsidR="003776E9" w:rsidRPr="00C93323" w:rsidRDefault="003776E9" w:rsidP="00C933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1</w:t>
            </w:r>
            <w:r w:rsidRPr="00A412A1">
              <w:rPr>
                <w:sz w:val="20"/>
                <w:szCs w:val="20"/>
              </w:rPr>
              <w:t xml:space="preserve">Техника </w:t>
            </w:r>
            <w:proofErr w:type="spellStart"/>
            <w:r w:rsidRPr="00A412A1">
              <w:rPr>
                <w:sz w:val="20"/>
                <w:szCs w:val="20"/>
              </w:rPr>
              <w:t>безопасности.Виды</w:t>
            </w:r>
            <w:proofErr w:type="spellEnd"/>
            <w:r w:rsidRPr="00A412A1">
              <w:rPr>
                <w:sz w:val="20"/>
                <w:szCs w:val="20"/>
              </w:rPr>
              <w:t xml:space="preserve"> прыжков и их техника.</w:t>
            </w:r>
          </w:p>
        </w:tc>
        <w:tc>
          <w:tcPr>
            <w:tcW w:w="1330" w:type="dxa"/>
            <w:vMerge/>
            <w:tcBorders>
              <w:bottom w:val="single" w:sz="4" w:space="0" w:color="auto"/>
            </w:tcBorders>
            <w:shd w:val="clear" w:color="auto" w:fill="auto"/>
          </w:tcPr>
          <w:p w14:paraId="07DF7812"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437" w:type="dxa"/>
            <w:vMerge/>
            <w:tcBorders>
              <w:bottom w:val="single" w:sz="4" w:space="0" w:color="auto"/>
            </w:tcBorders>
            <w:shd w:val="clear" w:color="auto" w:fill="auto"/>
          </w:tcPr>
          <w:p w14:paraId="230DF2C7"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6B9E5BAD" w14:textId="77777777" w:rsidTr="003776E9">
        <w:trPr>
          <w:trHeight w:val="20"/>
        </w:trPr>
        <w:tc>
          <w:tcPr>
            <w:tcW w:w="2056" w:type="dxa"/>
            <w:vMerge/>
            <w:shd w:val="clear" w:color="auto" w:fill="auto"/>
          </w:tcPr>
          <w:p w14:paraId="3649ED45"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shd w:val="clear" w:color="auto" w:fill="auto"/>
          </w:tcPr>
          <w:p w14:paraId="4D203F44"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 xml:space="preserve">Практические занятия </w:t>
            </w:r>
          </w:p>
          <w:p w14:paraId="6927F8C7" w14:textId="1AE65654"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 xml:space="preserve">19 </w:t>
            </w:r>
            <w:r w:rsidRPr="00A412A1">
              <w:rPr>
                <w:sz w:val="20"/>
                <w:szCs w:val="20"/>
              </w:rPr>
              <w:t>Прыжки с места.</w:t>
            </w:r>
          </w:p>
          <w:p w14:paraId="3D7FEBC5" w14:textId="118A98B4"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 xml:space="preserve">20 </w:t>
            </w:r>
            <w:r w:rsidRPr="00A412A1">
              <w:rPr>
                <w:sz w:val="20"/>
                <w:szCs w:val="20"/>
              </w:rPr>
              <w:t>Прыжки с места вверх.</w:t>
            </w:r>
          </w:p>
        </w:tc>
        <w:tc>
          <w:tcPr>
            <w:tcW w:w="1330" w:type="dxa"/>
            <w:shd w:val="clear" w:color="auto" w:fill="auto"/>
          </w:tcPr>
          <w:p w14:paraId="6F84B99C"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2</w:t>
            </w:r>
          </w:p>
        </w:tc>
        <w:tc>
          <w:tcPr>
            <w:tcW w:w="1437" w:type="dxa"/>
            <w:vMerge/>
            <w:shd w:val="clear" w:color="auto" w:fill="C0C0C0"/>
          </w:tcPr>
          <w:p w14:paraId="51D175BB"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260FCF14" w14:textId="77777777" w:rsidTr="003776E9">
        <w:trPr>
          <w:trHeight w:val="20"/>
        </w:trPr>
        <w:tc>
          <w:tcPr>
            <w:tcW w:w="2056" w:type="dxa"/>
            <w:vMerge/>
            <w:shd w:val="clear" w:color="auto" w:fill="auto"/>
          </w:tcPr>
          <w:p w14:paraId="352FE666"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shd w:val="clear" w:color="auto" w:fill="auto"/>
          </w:tcPr>
          <w:p w14:paraId="09A695EC"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Контрольные работы</w:t>
            </w:r>
          </w:p>
        </w:tc>
        <w:tc>
          <w:tcPr>
            <w:tcW w:w="1330" w:type="dxa"/>
            <w:shd w:val="clear" w:color="auto" w:fill="auto"/>
          </w:tcPr>
          <w:p w14:paraId="56D2416B"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12A1">
              <w:rPr>
                <w:bCs/>
                <w:sz w:val="20"/>
                <w:szCs w:val="20"/>
              </w:rPr>
              <w:t>-</w:t>
            </w:r>
          </w:p>
        </w:tc>
        <w:tc>
          <w:tcPr>
            <w:tcW w:w="1437" w:type="dxa"/>
            <w:vMerge/>
            <w:shd w:val="clear" w:color="auto" w:fill="C0C0C0"/>
          </w:tcPr>
          <w:p w14:paraId="5B249909"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26AE0D8E" w14:textId="77777777" w:rsidTr="003776E9">
        <w:trPr>
          <w:trHeight w:val="20"/>
        </w:trPr>
        <w:tc>
          <w:tcPr>
            <w:tcW w:w="2056" w:type="dxa"/>
            <w:vMerge/>
            <w:shd w:val="clear" w:color="auto" w:fill="auto"/>
          </w:tcPr>
          <w:p w14:paraId="4787FFD1"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shd w:val="clear" w:color="auto" w:fill="auto"/>
          </w:tcPr>
          <w:p w14:paraId="476DCEB1"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Самостоятельная работа обучающихся</w:t>
            </w:r>
          </w:p>
          <w:p w14:paraId="5A9F2701" w14:textId="77777777" w:rsidR="003776E9" w:rsidRPr="00A412A1" w:rsidRDefault="003776E9" w:rsidP="006875AB">
            <w:pPr>
              <w:rPr>
                <w:sz w:val="20"/>
                <w:szCs w:val="20"/>
              </w:rPr>
            </w:pPr>
            <w:r w:rsidRPr="00A412A1">
              <w:rPr>
                <w:sz w:val="20"/>
                <w:szCs w:val="20"/>
              </w:rPr>
              <w:t>Тройной прыжок ВСР18</w:t>
            </w:r>
          </w:p>
          <w:p w14:paraId="26A82EE0" w14:textId="77777777" w:rsidR="003776E9" w:rsidRPr="00A412A1" w:rsidRDefault="003776E9" w:rsidP="006875AB">
            <w:pPr>
              <w:rPr>
                <w:sz w:val="20"/>
                <w:szCs w:val="20"/>
              </w:rPr>
            </w:pPr>
            <w:r w:rsidRPr="00A412A1">
              <w:rPr>
                <w:sz w:val="20"/>
                <w:szCs w:val="20"/>
              </w:rPr>
              <w:t>Прыжки в длину с разбега через барьер. ВСР19</w:t>
            </w:r>
          </w:p>
        </w:tc>
        <w:tc>
          <w:tcPr>
            <w:tcW w:w="1330" w:type="dxa"/>
            <w:shd w:val="clear" w:color="auto" w:fill="auto"/>
          </w:tcPr>
          <w:p w14:paraId="1D1B153A"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lang w:val="en-US"/>
              </w:rPr>
            </w:pPr>
            <w:r>
              <w:rPr>
                <w:bCs/>
                <w:sz w:val="20"/>
                <w:szCs w:val="20"/>
              </w:rPr>
              <w:t>4</w:t>
            </w:r>
          </w:p>
        </w:tc>
        <w:tc>
          <w:tcPr>
            <w:tcW w:w="1437" w:type="dxa"/>
            <w:vMerge/>
            <w:shd w:val="clear" w:color="auto" w:fill="C0C0C0"/>
          </w:tcPr>
          <w:p w14:paraId="330A2158"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0B64361D" w14:textId="77777777" w:rsidTr="003776E9">
        <w:trPr>
          <w:trHeight w:val="20"/>
        </w:trPr>
        <w:tc>
          <w:tcPr>
            <w:tcW w:w="2056" w:type="dxa"/>
            <w:shd w:val="clear" w:color="auto" w:fill="auto"/>
          </w:tcPr>
          <w:p w14:paraId="7E4AB93A"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412A1">
              <w:rPr>
                <w:b/>
                <w:bCs/>
                <w:sz w:val="20"/>
                <w:szCs w:val="20"/>
              </w:rPr>
              <w:t xml:space="preserve">Раздел 5. </w:t>
            </w:r>
            <w:r w:rsidRPr="00A412A1">
              <w:rPr>
                <w:b/>
                <w:color w:val="000000"/>
                <w:sz w:val="20"/>
                <w:szCs w:val="20"/>
              </w:rPr>
              <w:t>Плавание</w:t>
            </w:r>
          </w:p>
        </w:tc>
        <w:tc>
          <w:tcPr>
            <w:tcW w:w="10305" w:type="dxa"/>
            <w:gridSpan w:val="2"/>
            <w:shd w:val="clear" w:color="auto" w:fill="auto"/>
          </w:tcPr>
          <w:p w14:paraId="13B0F290"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1330" w:type="dxa"/>
            <w:shd w:val="clear" w:color="auto" w:fill="auto"/>
          </w:tcPr>
          <w:p w14:paraId="065647F9" w14:textId="77777777" w:rsidR="003776E9" w:rsidRPr="00664D50"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27</w:t>
            </w:r>
          </w:p>
        </w:tc>
        <w:tc>
          <w:tcPr>
            <w:tcW w:w="1437" w:type="dxa"/>
            <w:vMerge/>
            <w:shd w:val="clear" w:color="auto" w:fill="auto"/>
          </w:tcPr>
          <w:p w14:paraId="3713BDC6"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017F8A38" w14:textId="77777777" w:rsidTr="003776E9">
        <w:trPr>
          <w:trHeight w:val="20"/>
        </w:trPr>
        <w:tc>
          <w:tcPr>
            <w:tcW w:w="2056" w:type="dxa"/>
            <w:vMerge w:val="restart"/>
            <w:shd w:val="clear" w:color="auto" w:fill="auto"/>
          </w:tcPr>
          <w:p w14:paraId="1E7CC091"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412A1">
              <w:rPr>
                <w:b/>
                <w:bCs/>
                <w:sz w:val="20"/>
                <w:szCs w:val="20"/>
              </w:rPr>
              <w:t>Тема 5.1. Плавание</w:t>
            </w:r>
          </w:p>
        </w:tc>
        <w:tc>
          <w:tcPr>
            <w:tcW w:w="10305" w:type="dxa"/>
            <w:gridSpan w:val="2"/>
            <w:shd w:val="clear" w:color="auto" w:fill="auto"/>
          </w:tcPr>
          <w:p w14:paraId="32F43FD6"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Содержание учебного материала</w:t>
            </w:r>
          </w:p>
        </w:tc>
        <w:tc>
          <w:tcPr>
            <w:tcW w:w="1330" w:type="dxa"/>
            <w:vMerge w:val="restart"/>
            <w:shd w:val="clear" w:color="auto" w:fill="auto"/>
          </w:tcPr>
          <w:p w14:paraId="5F41C151"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4</w:t>
            </w:r>
          </w:p>
        </w:tc>
        <w:tc>
          <w:tcPr>
            <w:tcW w:w="1437" w:type="dxa"/>
            <w:vMerge w:val="restart"/>
            <w:shd w:val="clear" w:color="auto" w:fill="auto"/>
          </w:tcPr>
          <w:p w14:paraId="78A232B0"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12A1">
              <w:rPr>
                <w:bCs/>
                <w:sz w:val="20"/>
                <w:szCs w:val="20"/>
              </w:rPr>
              <w:t>2</w:t>
            </w:r>
          </w:p>
        </w:tc>
      </w:tr>
      <w:tr w:rsidR="003776E9" w:rsidRPr="00A412A1" w14:paraId="46F64DE4" w14:textId="77777777" w:rsidTr="003776E9">
        <w:trPr>
          <w:trHeight w:val="20"/>
        </w:trPr>
        <w:tc>
          <w:tcPr>
            <w:tcW w:w="2056" w:type="dxa"/>
            <w:vMerge/>
            <w:shd w:val="clear" w:color="auto" w:fill="auto"/>
          </w:tcPr>
          <w:p w14:paraId="14E638A0"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shd w:val="clear" w:color="auto" w:fill="auto"/>
          </w:tcPr>
          <w:p w14:paraId="68E2A5A4" w14:textId="2062A9B8" w:rsidR="003776E9" w:rsidRPr="00C93323" w:rsidRDefault="003776E9" w:rsidP="00C933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1</w:t>
            </w:r>
            <w:r w:rsidRPr="00A412A1">
              <w:rPr>
                <w:sz w:val="20"/>
                <w:szCs w:val="20"/>
              </w:rPr>
              <w:t xml:space="preserve">Техника безопасности при занятиях плавание и в </w:t>
            </w:r>
            <w:proofErr w:type="spellStart"/>
            <w:r w:rsidRPr="00A412A1">
              <w:rPr>
                <w:sz w:val="20"/>
                <w:szCs w:val="20"/>
              </w:rPr>
              <w:t>бассейнах.</w:t>
            </w:r>
            <w:r w:rsidRPr="00A412A1">
              <w:rPr>
                <w:color w:val="000000"/>
                <w:sz w:val="20"/>
                <w:szCs w:val="20"/>
              </w:rPr>
              <w:t>Техника</w:t>
            </w:r>
            <w:proofErr w:type="spellEnd"/>
            <w:r w:rsidRPr="00A412A1">
              <w:rPr>
                <w:color w:val="000000"/>
                <w:sz w:val="20"/>
                <w:szCs w:val="20"/>
              </w:rPr>
              <w:t xml:space="preserve"> выполнения плавания.</w:t>
            </w:r>
          </w:p>
          <w:p w14:paraId="52B2D1FC" w14:textId="0415B464" w:rsidR="003776E9" w:rsidRPr="00C93323" w:rsidRDefault="003776E9" w:rsidP="006875AB">
            <w:pPr>
              <w:shd w:val="clear" w:color="auto" w:fill="FFFFFF"/>
              <w:jc w:val="both"/>
              <w:rPr>
                <w:color w:val="000000"/>
                <w:sz w:val="20"/>
                <w:szCs w:val="20"/>
              </w:rPr>
            </w:pPr>
            <w:r w:rsidRPr="00A412A1">
              <w:rPr>
                <w:color w:val="000000"/>
                <w:sz w:val="20"/>
                <w:szCs w:val="20"/>
              </w:rPr>
              <w:t xml:space="preserve">Виды </w:t>
            </w:r>
            <w:proofErr w:type="spellStart"/>
            <w:r w:rsidRPr="00A412A1">
              <w:rPr>
                <w:color w:val="000000"/>
                <w:sz w:val="20"/>
                <w:szCs w:val="20"/>
              </w:rPr>
              <w:t>плавания.Оказание</w:t>
            </w:r>
            <w:proofErr w:type="spellEnd"/>
            <w:r w:rsidRPr="00A412A1">
              <w:rPr>
                <w:color w:val="000000"/>
                <w:sz w:val="20"/>
                <w:szCs w:val="20"/>
              </w:rPr>
              <w:t xml:space="preserve"> первой медицинской помощи.</w:t>
            </w:r>
          </w:p>
        </w:tc>
        <w:tc>
          <w:tcPr>
            <w:tcW w:w="1330" w:type="dxa"/>
            <w:vMerge/>
            <w:shd w:val="clear" w:color="auto" w:fill="auto"/>
          </w:tcPr>
          <w:p w14:paraId="312E9687"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437" w:type="dxa"/>
            <w:vMerge/>
            <w:tcBorders>
              <w:bottom w:val="single" w:sz="4" w:space="0" w:color="auto"/>
            </w:tcBorders>
            <w:shd w:val="clear" w:color="auto" w:fill="BFBFBF"/>
          </w:tcPr>
          <w:p w14:paraId="635174AF"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5C567075" w14:textId="77777777" w:rsidTr="003776E9">
        <w:trPr>
          <w:trHeight w:val="20"/>
        </w:trPr>
        <w:tc>
          <w:tcPr>
            <w:tcW w:w="2056" w:type="dxa"/>
            <w:vMerge/>
            <w:shd w:val="clear" w:color="auto" w:fill="auto"/>
          </w:tcPr>
          <w:p w14:paraId="16DA7A08"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shd w:val="clear" w:color="auto" w:fill="auto"/>
          </w:tcPr>
          <w:p w14:paraId="56883B9A"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color w:val="000000"/>
                <w:sz w:val="20"/>
                <w:szCs w:val="20"/>
              </w:rPr>
            </w:pPr>
            <w:r w:rsidRPr="00A412A1">
              <w:rPr>
                <w:b/>
                <w:bCs/>
                <w:sz w:val="20"/>
                <w:szCs w:val="20"/>
              </w:rPr>
              <w:t>Практические занятия</w:t>
            </w:r>
            <w:r w:rsidRPr="00A412A1">
              <w:rPr>
                <w:b/>
                <w:color w:val="000000"/>
                <w:sz w:val="20"/>
                <w:szCs w:val="20"/>
              </w:rPr>
              <w:t xml:space="preserve"> </w:t>
            </w:r>
          </w:p>
          <w:p w14:paraId="436373B6" w14:textId="4FB60AD0"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color w:val="000000"/>
                <w:sz w:val="20"/>
                <w:szCs w:val="20"/>
              </w:rPr>
            </w:pPr>
            <w:r w:rsidRPr="00A412A1">
              <w:rPr>
                <w:bCs/>
                <w:sz w:val="20"/>
                <w:szCs w:val="20"/>
              </w:rPr>
              <w:t xml:space="preserve">21 </w:t>
            </w:r>
            <w:r w:rsidRPr="00A412A1">
              <w:rPr>
                <w:color w:val="000000"/>
                <w:sz w:val="20"/>
                <w:szCs w:val="20"/>
              </w:rPr>
              <w:t xml:space="preserve">Специальные подготовительные, общеразвивающие и подводящие упражнения на суше. </w:t>
            </w:r>
          </w:p>
          <w:p w14:paraId="595AF51E" w14:textId="15C9A708"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color w:val="000000"/>
                <w:sz w:val="20"/>
                <w:szCs w:val="20"/>
              </w:rPr>
            </w:pPr>
            <w:proofErr w:type="gramStart"/>
            <w:r w:rsidRPr="00A412A1">
              <w:rPr>
                <w:bCs/>
                <w:sz w:val="20"/>
                <w:szCs w:val="20"/>
              </w:rPr>
              <w:t xml:space="preserve">22  </w:t>
            </w:r>
            <w:r w:rsidRPr="00A412A1">
              <w:rPr>
                <w:color w:val="000000"/>
                <w:sz w:val="20"/>
                <w:szCs w:val="20"/>
              </w:rPr>
              <w:t>Плавание</w:t>
            </w:r>
            <w:proofErr w:type="gramEnd"/>
            <w:r w:rsidRPr="00A412A1">
              <w:rPr>
                <w:color w:val="000000"/>
                <w:sz w:val="20"/>
                <w:szCs w:val="20"/>
              </w:rPr>
              <w:t xml:space="preserve"> в умеренном и попеременном темпе до 600 м.</w:t>
            </w:r>
          </w:p>
          <w:p w14:paraId="117A5E3C" w14:textId="74198CBC"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color w:val="000000"/>
                <w:sz w:val="20"/>
                <w:szCs w:val="20"/>
              </w:rPr>
            </w:pPr>
            <w:r w:rsidRPr="00A412A1">
              <w:rPr>
                <w:bCs/>
                <w:sz w:val="20"/>
                <w:szCs w:val="20"/>
              </w:rPr>
              <w:t xml:space="preserve">23 </w:t>
            </w:r>
            <w:r w:rsidRPr="00A412A1">
              <w:rPr>
                <w:color w:val="000000"/>
                <w:sz w:val="20"/>
                <w:szCs w:val="20"/>
              </w:rPr>
              <w:t>Плавание отрезков 25–100 м по 2–6 раз.</w:t>
            </w:r>
          </w:p>
        </w:tc>
        <w:tc>
          <w:tcPr>
            <w:tcW w:w="1330" w:type="dxa"/>
            <w:shd w:val="clear" w:color="auto" w:fill="auto"/>
          </w:tcPr>
          <w:p w14:paraId="1E7DF193"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12A1">
              <w:rPr>
                <w:bCs/>
                <w:sz w:val="20"/>
                <w:szCs w:val="20"/>
              </w:rPr>
              <w:t>6</w:t>
            </w:r>
          </w:p>
        </w:tc>
        <w:tc>
          <w:tcPr>
            <w:tcW w:w="1437" w:type="dxa"/>
            <w:vMerge/>
            <w:shd w:val="clear" w:color="auto" w:fill="C0C0C0"/>
          </w:tcPr>
          <w:p w14:paraId="60A95CB5"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081FEAE5" w14:textId="77777777" w:rsidTr="003776E9">
        <w:trPr>
          <w:trHeight w:val="20"/>
        </w:trPr>
        <w:tc>
          <w:tcPr>
            <w:tcW w:w="2056" w:type="dxa"/>
            <w:vMerge/>
            <w:shd w:val="clear" w:color="auto" w:fill="auto"/>
          </w:tcPr>
          <w:p w14:paraId="7B251723"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shd w:val="clear" w:color="auto" w:fill="auto"/>
          </w:tcPr>
          <w:p w14:paraId="58F5835D"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Контрольные работы</w:t>
            </w:r>
          </w:p>
          <w:p w14:paraId="5DBD651E"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«плавание -сдача контрольного норматива</w:t>
            </w:r>
          </w:p>
        </w:tc>
        <w:tc>
          <w:tcPr>
            <w:tcW w:w="1330" w:type="dxa"/>
            <w:shd w:val="clear" w:color="auto" w:fill="auto"/>
          </w:tcPr>
          <w:p w14:paraId="45DD240A"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2</w:t>
            </w:r>
          </w:p>
        </w:tc>
        <w:tc>
          <w:tcPr>
            <w:tcW w:w="1437" w:type="dxa"/>
            <w:vMerge/>
            <w:shd w:val="clear" w:color="auto" w:fill="C0C0C0"/>
          </w:tcPr>
          <w:p w14:paraId="4FBC5BF0"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1D98D03E" w14:textId="77777777" w:rsidTr="003776E9">
        <w:trPr>
          <w:trHeight w:val="20"/>
        </w:trPr>
        <w:tc>
          <w:tcPr>
            <w:tcW w:w="2056" w:type="dxa"/>
            <w:vMerge/>
            <w:shd w:val="clear" w:color="auto" w:fill="auto"/>
          </w:tcPr>
          <w:p w14:paraId="4B830B76"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shd w:val="clear" w:color="auto" w:fill="auto"/>
          </w:tcPr>
          <w:p w14:paraId="7D5B9783" w14:textId="77777777" w:rsidR="003776E9" w:rsidRPr="00A412A1" w:rsidRDefault="003776E9" w:rsidP="006875AB">
            <w:pPr>
              <w:shd w:val="clear" w:color="auto" w:fill="FFFFFF"/>
              <w:jc w:val="both"/>
              <w:rPr>
                <w:b/>
                <w:bCs/>
                <w:sz w:val="20"/>
                <w:szCs w:val="20"/>
              </w:rPr>
            </w:pPr>
            <w:r w:rsidRPr="00A412A1">
              <w:rPr>
                <w:b/>
                <w:bCs/>
                <w:sz w:val="20"/>
                <w:szCs w:val="20"/>
              </w:rPr>
              <w:t>Самостоятельная работа обучающихся</w:t>
            </w:r>
          </w:p>
          <w:p w14:paraId="3DD08123" w14:textId="77777777" w:rsidR="003776E9" w:rsidRPr="00A412A1" w:rsidRDefault="003776E9" w:rsidP="006875AB">
            <w:pPr>
              <w:rPr>
                <w:sz w:val="20"/>
                <w:szCs w:val="20"/>
              </w:rPr>
            </w:pPr>
            <w:r w:rsidRPr="00A412A1">
              <w:rPr>
                <w:color w:val="000000"/>
                <w:sz w:val="20"/>
                <w:szCs w:val="20"/>
              </w:rPr>
              <w:t xml:space="preserve"> </w:t>
            </w:r>
            <w:r w:rsidRPr="00A412A1">
              <w:rPr>
                <w:sz w:val="20"/>
                <w:szCs w:val="20"/>
              </w:rPr>
              <w:t>Самоконтроль при занятиях плаванием ВСР20</w:t>
            </w:r>
          </w:p>
          <w:p w14:paraId="02F701FF" w14:textId="77777777" w:rsidR="003776E9" w:rsidRPr="00A412A1" w:rsidRDefault="003776E9" w:rsidP="006875AB">
            <w:pPr>
              <w:rPr>
                <w:sz w:val="20"/>
                <w:szCs w:val="20"/>
              </w:rPr>
            </w:pPr>
            <w:r w:rsidRPr="00A412A1">
              <w:rPr>
                <w:sz w:val="20"/>
                <w:szCs w:val="20"/>
              </w:rPr>
              <w:t>Оказание доврачебной помощи пострадавшему. ВСР21</w:t>
            </w:r>
          </w:p>
          <w:p w14:paraId="591444CA" w14:textId="77777777" w:rsidR="003776E9" w:rsidRPr="00A412A1" w:rsidRDefault="003776E9" w:rsidP="006875AB">
            <w:pPr>
              <w:rPr>
                <w:sz w:val="20"/>
                <w:szCs w:val="20"/>
              </w:rPr>
            </w:pPr>
            <w:r w:rsidRPr="00A412A1">
              <w:rPr>
                <w:sz w:val="20"/>
                <w:szCs w:val="20"/>
              </w:rPr>
              <w:t xml:space="preserve">Специальные упражнения для </w:t>
            </w:r>
            <w:proofErr w:type="gramStart"/>
            <w:r w:rsidRPr="00A412A1">
              <w:rPr>
                <w:sz w:val="20"/>
                <w:szCs w:val="20"/>
              </w:rPr>
              <w:t>закрепления  кроля</w:t>
            </w:r>
            <w:proofErr w:type="gramEnd"/>
            <w:r w:rsidRPr="00A412A1">
              <w:rPr>
                <w:sz w:val="20"/>
                <w:szCs w:val="20"/>
              </w:rPr>
              <w:t xml:space="preserve"> на спине. ВСР22</w:t>
            </w:r>
          </w:p>
          <w:p w14:paraId="799FD937" w14:textId="77777777" w:rsidR="003776E9" w:rsidRPr="00A412A1" w:rsidRDefault="003776E9" w:rsidP="006875AB">
            <w:pPr>
              <w:rPr>
                <w:sz w:val="20"/>
                <w:szCs w:val="20"/>
              </w:rPr>
            </w:pPr>
            <w:r w:rsidRPr="00A412A1">
              <w:rPr>
                <w:sz w:val="20"/>
                <w:szCs w:val="20"/>
              </w:rPr>
              <w:t>Упражнения по совершенствованию техники рук и ног ВСР23</w:t>
            </w:r>
          </w:p>
        </w:tc>
        <w:tc>
          <w:tcPr>
            <w:tcW w:w="1330" w:type="dxa"/>
            <w:shd w:val="clear" w:color="auto" w:fill="auto"/>
          </w:tcPr>
          <w:p w14:paraId="045D100A" w14:textId="77777777" w:rsidR="003776E9" w:rsidRPr="009E2397"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15</w:t>
            </w:r>
          </w:p>
        </w:tc>
        <w:tc>
          <w:tcPr>
            <w:tcW w:w="1437" w:type="dxa"/>
            <w:vMerge/>
            <w:shd w:val="clear" w:color="auto" w:fill="C0C0C0"/>
          </w:tcPr>
          <w:p w14:paraId="013D0942"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71C70993" w14:textId="77777777" w:rsidTr="003776E9">
        <w:trPr>
          <w:trHeight w:val="20"/>
        </w:trPr>
        <w:tc>
          <w:tcPr>
            <w:tcW w:w="12361" w:type="dxa"/>
            <w:gridSpan w:val="3"/>
            <w:shd w:val="clear" w:color="auto" w:fill="auto"/>
          </w:tcPr>
          <w:p w14:paraId="7551E746" w14:textId="1955513E" w:rsidR="003776E9" w:rsidRPr="00A412A1" w:rsidRDefault="003776E9" w:rsidP="00C933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
                <w:bCs/>
                <w:sz w:val="20"/>
                <w:szCs w:val="20"/>
              </w:rPr>
              <w:t xml:space="preserve">Раздел 1. </w:t>
            </w:r>
            <w:r w:rsidRPr="00A412A1">
              <w:rPr>
                <w:b/>
                <w:color w:val="000000"/>
                <w:sz w:val="20"/>
                <w:szCs w:val="20"/>
              </w:rPr>
              <w:t xml:space="preserve"> Легкая атлетика</w:t>
            </w:r>
          </w:p>
        </w:tc>
        <w:tc>
          <w:tcPr>
            <w:tcW w:w="1330" w:type="dxa"/>
            <w:shd w:val="clear" w:color="auto" w:fill="auto"/>
          </w:tcPr>
          <w:p w14:paraId="622254F6" w14:textId="7D2197A5"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2</w:t>
            </w:r>
            <w:r w:rsidR="008F63EE">
              <w:rPr>
                <w:bCs/>
                <w:sz w:val="20"/>
                <w:szCs w:val="20"/>
              </w:rPr>
              <w:t>6</w:t>
            </w:r>
          </w:p>
        </w:tc>
        <w:tc>
          <w:tcPr>
            <w:tcW w:w="1437" w:type="dxa"/>
            <w:vMerge/>
            <w:shd w:val="clear" w:color="auto" w:fill="C0C0C0"/>
          </w:tcPr>
          <w:p w14:paraId="5A225295"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3AABCAB5" w14:textId="77777777" w:rsidTr="003776E9">
        <w:trPr>
          <w:trHeight w:val="63"/>
        </w:trPr>
        <w:tc>
          <w:tcPr>
            <w:tcW w:w="2056" w:type="dxa"/>
            <w:vMerge w:val="restart"/>
            <w:shd w:val="clear" w:color="auto" w:fill="auto"/>
          </w:tcPr>
          <w:p w14:paraId="7BC7385F"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412A1">
              <w:rPr>
                <w:b/>
                <w:bCs/>
                <w:sz w:val="20"/>
                <w:szCs w:val="20"/>
              </w:rPr>
              <w:t>Тема 1.1.</w:t>
            </w:r>
            <w:r w:rsidRPr="00A412A1">
              <w:rPr>
                <w:color w:val="000000"/>
                <w:sz w:val="20"/>
                <w:szCs w:val="20"/>
              </w:rPr>
              <w:t xml:space="preserve">  Кроссовая подготовка</w:t>
            </w:r>
          </w:p>
        </w:tc>
        <w:tc>
          <w:tcPr>
            <w:tcW w:w="10305" w:type="dxa"/>
            <w:gridSpan w:val="2"/>
            <w:shd w:val="clear" w:color="auto" w:fill="auto"/>
          </w:tcPr>
          <w:p w14:paraId="66542C40" w14:textId="77777777" w:rsidR="003776E9"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Содержание учебного материала</w:t>
            </w:r>
          </w:p>
          <w:p w14:paraId="24CA8AFA" w14:textId="50F51A05" w:rsidR="008F63EE" w:rsidRPr="00A412A1" w:rsidRDefault="008F63EE"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1</w:t>
            </w:r>
            <w:r w:rsidRPr="00A412A1">
              <w:rPr>
                <w:sz w:val="20"/>
                <w:szCs w:val="20"/>
              </w:rPr>
              <w:t>Техника безопасности при занятиях</w:t>
            </w:r>
            <w:r>
              <w:rPr>
                <w:sz w:val="20"/>
                <w:szCs w:val="20"/>
              </w:rPr>
              <w:t xml:space="preserve"> легкой </w:t>
            </w:r>
            <w:proofErr w:type="spellStart"/>
            <w:r>
              <w:rPr>
                <w:sz w:val="20"/>
                <w:szCs w:val="20"/>
              </w:rPr>
              <w:t>ателетикой</w:t>
            </w:r>
            <w:proofErr w:type="spellEnd"/>
          </w:p>
        </w:tc>
        <w:tc>
          <w:tcPr>
            <w:tcW w:w="1330" w:type="dxa"/>
            <w:shd w:val="clear" w:color="auto" w:fill="auto"/>
          </w:tcPr>
          <w:p w14:paraId="0942530B" w14:textId="65F41D90" w:rsidR="003776E9" w:rsidRPr="00A412A1" w:rsidRDefault="008F63EE"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2</w:t>
            </w:r>
          </w:p>
        </w:tc>
        <w:tc>
          <w:tcPr>
            <w:tcW w:w="1437" w:type="dxa"/>
            <w:vMerge/>
            <w:shd w:val="clear" w:color="auto" w:fill="auto"/>
          </w:tcPr>
          <w:p w14:paraId="507885A4"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62A4F9F2" w14:textId="77777777" w:rsidTr="003776E9">
        <w:trPr>
          <w:trHeight w:val="20"/>
        </w:trPr>
        <w:tc>
          <w:tcPr>
            <w:tcW w:w="2056" w:type="dxa"/>
            <w:vMerge/>
            <w:shd w:val="clear" w:color="auto" w:fill="auto"/>
          </w:tcPr>
          <w:p w14:paraId="1FF01736"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305" w:type="dxa"/>
            <w:gridSpan w:val="2"/>
            <w:shd w:val="clear" w:color="auto" w:fill="auto"/>
          </w:tcPr>
          <w:p w14:paraId="58B722DF"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Практические занятия</w:t>
            </w:r>
          </w:p>
          <w:p w14:paraId="04C19DF5" w14:textId="791A7736"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color w:val="000000"/>
                <w:sz w:val="20"/>
                <w:szCs w:val="20"/>
              </w:rPr>
            </w:pPr>
            <w:r w:rsidRPr="00A412A1">
              <w:rPr>
                <w:color w:val="000000"/>
                <w:sz w:val="20"/>
                <w:szCs w:val="20"/>
              </w:rPr>
              <w:t xml:space="preserve">24 </w:t>
            </w:r>
            <w:r w:rsidRPr="00A412A1">
              <w:rPr>
                <w:sz w:val="20"/>
                <w:szCs w:val="20"/>
              </w:rPr>
              <w:t>Бег на короткие дистанции.</w:t>
            </w:r>
          </w:p>
          <w:p w14:paraId="12D5646C" w14:textId="075C3B98"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szCs w:val="20"/>
              </w:rPr>
            </w:pPr>
            <w:r w:rsidRPr="00A412A1">
              <w:rPr>
                <w:color w:val="000000"/>
                <w:sz w:val="20"/>
                <w:szCs w:val="20"/>
              </w:rPr>
              <w:t>25</w:t>
            </w:r>
            <w:r w:rsidRPr="00A412A1">
              <w:rPr>
                <w:sz w:val="20"/>
                <w:szCs w:val="20"/>
              </w:rPr>
              <w:t xml:space="preserve"> Совершенствование техники бега на 100 м. </w:t>
            </w:r>
          </w:p>
          <w:p w14:paraId="1F7A415A" w14:textId="7866FC20"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szCs w:val="20"/>
              </w:rPr>
            </w:pPr>
            <w:r w:rsidRPr="00A412A1">
              <w:rPr>
                <w:color w:val="000000"/>
                <w:sz w:val="20"/>
                <w:szCs w:val="20"/>
              </w:rPr>
              <w:t>26</w:t>
            </w:r>
            <w:r w:rsidRPr="00A412A1">
              <w:rPr>
                <w:sz w:val="20"/>
                <w:szCs w:val="20"/>
              </w:rPr>
              <w:t xml:space="preserve"> Выполнение общеразвивающих упражнений в движении. Выполнение специальных беговых упражнений.</w:t>
            </w:r>
          </w:p>
        </w:tc>
        <w:tc>
          <w:tcPr>
            <w:tcW w:w="1330" w:type="dxa"/>
            <w:shd w:val="clear" w:color="auto" w:fill="auto"/>
          </w:tcPr>
          <w:p w14:paraId="3029E36D"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10</w:t>
            </w:r>
          </w:p>
        </w:tc>
        <w:tc>
          <w:tcPr>
            <w:tcW w:w="1437" w:type="dxa"/>
            <w:vMerge/>
            <w:shd w:val="clear" w:color="auto" w:fill="C0C0C0"/>
          </w:tcPr>
          <w:p w14:paraId="52069C3F"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6984870D" w14:textId="77777777" w:rsidTr="003776E9">
        <w:trPr>
          <w:trHeight w:val="20"/>
        </w:trPr>
        <w:tc>
          <w:tcPr>
            <w:tcW w:w="2056" w:type="dxa"/>
            <w:vMerge/>
            <w:shd w:val="clear" w:color="auto" w:fill="auto"/>
          </w:tcPr>
          <w:p w14:paraId="6E15A9AE"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305" w:type="dxa"/>
            <w:gridSpan w:val="2"/>
            <w:shd w:val="clear" w:color="auto" w:fill="auto"/>
          </w:tcPr>
          <w:p w14:paraId="501B6036"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Контрольные работы</w:t>
            </w:r>
          </w:p>
          <w:p w14:paraId="4546D5F4"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color w:val="000000"/>
                <w:sz w:val="20"/>
                <w:szCs w:val="20"/>
              </w:rPr>
              <w:t xml:space="preserve">«Кроссовая </w:t>
            </w:r>
            <w:proofErr w:type="gramStart"/>
            <w:r w:rsidRPr="00A412A1">
              <w:rPr>
                <w:color w:val="000000"/>
                <w:sz w:val="20"/>
                <w:szCs w:val="20"/>
              </w:rPr>
              <w:t>подготовка»-</w:t>
            </w:r>
            <w:proofErr w:type="gramEnd"/>
            <w:r w:rsidRPr="00A412A1">
              <w:rPr>
                <w:sz w:val="20"/>
                <w:szCs w:val="20"/>
              </w:rPr>
              <w:t xml:space="preserve"> сдача контрольных нормативов</w:t>
            </w:r>
          </w:p>
        </w:tc>
        <w:tc>
          <w:tcPr>
            <w:tcW w:w="1330" w:type="dxa"/>
            <w:shd w:val="clear" w:color="auto" w:fill="auto"/>
          </w:tcPr>
          <w:p w14:paraId="498ABF6A" w14:textId="77777777" w:rsidR="003776E9" w:rsidRPr="009E2397"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2</w:t>
            </w:r>
          </w:p>
        </w:tc>
        <w:tc>
          <w:tcPr>
            <w:tcW w:w="1437" w:type="dxa"/>
            <w:vMerge/>
            <w:shd w:val="clear" w:color="auto" w:fill="C0C0C0"/>
          </w:tcPr>
          <w:p w14:paraId="6ADE342D"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4ABCD10F" w14:textId="77777777" w:rsidTr="003776E9">
        <w:trPr>
          <w:trHeight w:val="20"/>
        </w:trPr>
        <w:tc>
          <w:tcPr>
            <w:tcW w:w="2056" w:type="dxa"/>
            <w:vMerge/>
            <w:shd w:val="clear" w:color="auto" w:fill="auto"/>
          </w:tcPr>
          <w:p w14:paraId="1C3DDC5C"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305" w:type="dxa"/>
            <w:gridSpan w:val="2"/>
            <w:shd w:val="clear" w:color="auto" w:fill="auto"/>
          </w:tcPr>
          <w:p w14:paraId="0C3B78B6"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Самостоятельная работа обучающихся</w:t>
            </w:r>
          </w:p>
          <w:p w14:paraId="609295F0" w14:textId="77777777" w:rsidR="003776E9" w:rsidRPr="00A412A1" w:rsidRDefault="003776E9" w:rsidP="006875AB">
            <w:pPr>
              <w:rPr>
                <w:sz w:val="20"/>
                <w:szCs w:val="20"/>
              </w:rPr>
            </w:pPr>
            <w:r w:rsidRPr="00A412A1">
              <w:rPr>
                <w:sz w:val="20"/>
                <w:szCs w:val="20"/>
              </w:rPr>
              <w:t>Составление комплекса ОРУ. ВСР24</w:t>
            </w:r>
          </w:p>
          <w:p w14:paraId="728EFE63" w14:textId="77777777" w:rsidR="003776E9" w:rsidRPr="00A412A1" w:rsidRDefault="003776E9" w:rsidP="006875AB">
            <w:pPr>
              <w:rPr>
                <w:sz w:val="20"/>
                <w:szCs w:val="20"/>
              </w:rPr>
            </w:pPr>
            <w:r w:rsidRPr="00A412A1">
              <w:rPr>
                <w:sz w:val="20"/>
                <w:szCs w:val="20"/>
              </w:rPr>
              <w:t>Составление комплекса ОРУ ВСР25</w:t>
            </w:r>
          </w:p>
          <w:p w14:paraId="72C212E0" w14:textId="77777777" w:rsidR="003776E9" w:rsidRPr="00A412A1" w:rsidRDefault="003776E9" w:rsidP="006875AB">
            <w:pPr>
              <w:rPr>
                <w:sz w:val="20"/>
                <w:szCs w:val="20"/>
              </w:rPr>
            </w:pPr>
            <w:r w:rsidRPr="00A412A1">
              <w:rPr>
                <w:sz w:val="20"/>
                <w:szCs w:val="20"/>
              </w:rPr>
              <w:t>Составление специальных беговых упражнений. ВСР26</w:t>
            </w:r>
          </w:p>
        </w:tc>
        <w:tc>
          <w:tcPr>
            <w:tcW w:w="1330" w:type="dxa"/>
            <w:shd w:val="clear" w:color="auto" w:fill="auto"/>
          </w:tcPr>
          <w:p w14:paraId="1A5AFF68"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6</w:t>
            </w:r>
          </w:p>
        </w:tc>
        <w:tc>
          <w:tcPr>
            <w:tcW w:w="1437" w:type="dxa"/>
            <w:vMerge/>
            <w:shd w:val="clear" w:color="auto" w:fill="C0C0C0"/>
          </w:tcPr>
          <w:p w14:paraId="3004FF24"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65AE2571" w14:textId="77777777" w:rsidTr="003776E9">
        <w:trPr>
          <w:trHeight w:val="20"/>
        </w:trPr>
        <w:tc>
          <w:tcPr>
            <w:tcW w:w="2056" w:type="dxa"/>
            <w:vMerge w:val="restart"/>
            <w:shd w:val="clear" w:color="auto" w:fill="auto"/>
          </w:tcPr>
          <w:p w14:paraId="48AD0324"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412A1">
              <w:rPr>
                <w:b/>
                <w:bCs/>
                <w:sz w:val="20"/>
                <w:szCs w:val="20"/>
              </w:rPr>
              <w:t xml:space="preserve">Тема1.3. </w:t>
            </w:r>
            <w:r w:rsidRPr="00A412A1">
              <w:rPr>
                <w:rFonts w:eastAsia="Calibri"/>
                <w:bCs/>
                <w:sz w:val="20"/>
                <w:szCs w:val="20"/>
              </w:rPr>
              <w:t xml:space="preserve"> Прыжки в длину, высоту</w:t>
            </w:r>
          </w:p>
          <w:p w14:paraId="305E5BFD" w14:textId="77777777" w:rsidR="003776E9" w:rsidRPr="00A412A1" w:rsidRDefault="003776E9" w:rsidP="006875AB">
            <w:pPr>
              <w:jc w:val="right"/>
              <w:rPr>
                <w:sz w:val="20"/>
                <w:szCs w:val="20"/>
              </w:rPr>
            </w:pPr>
          </w:p>
        </w:tc>
        <w:tc>
          <w:tcPr>
            <w:tcW w:w="10305" w:type="dxa"/>
            <w:gridSpan w:val="2"/>
            <w:shd w:val="clear" w:color="auto" w:fill="auto"/>
          </w:tcPr>
          <w:p w14:paraId="2EFBBF92"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Содержание учебного материала</w:t>
            </w:r>
          </w:p>
        </w:tc>
        <w:tc>
          <w:tcPr>
            <w:tcW w:w="1330" w:type="dxa"/>
            <w:shd w:val="clear" w:color="auto" w:fill="auto"/>
          </w:tcPr>
          <w:p w14:paraId="0AF10288"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437" w:type="dxa"/>
            <w:shd w:val="clear" w:color="auto" w:fill="auto"/>
          </w:tcPr>
          <w:p w14:paraId="5AFAE19D"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12A1">
              <w:rPr>
                <w:bCs/>
                <w:sz w:val="20"/>
                <w:szCs w:val="20"/>
              </w:rPr>
              <w:t>2</w:t>
            </w:r>
          </w:p>
        </w:tc>
      </w:tr>
      <w:tr w:rsidR="003776E9" w:rsidRPr="00A412A1" w14:paraId="55175ADF" w14:textId="77777777" w:rsidTr="003776E9">
        <w:trPr>
          <w:trHeight w:val="341"/>
        </w:trPr>
        <w:tc>
          <w:tcPr>
            <w:tcW w:w="2056" w:type="dxa"/>
            <w:vMerge/>
            <w:shd w:val="clear" w:color="auto" w:fill="auto"/>
          </w:tcPr>
          <w:p w14:paraId="6FE616E7"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305" w:type="dxa"/>
            <w:gridSpan w:val="2"/>
            <w:shd w:val="clear" w:color="auto" w:fill="auto"/>
          </w:tcPr>
          <w:p w14:paraId="69097DFF"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Практические занятия</w:t>
            </w:r>
          </w:p>
          <w:p w14:paraId="2C339700" w14:textId="794F2FCA"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szCs w:val="20"/>
              </w:rPr>
            </w:pPr>
            <w:r w:rsidRPr="00A412A1">
              <w:rPr>
                <w:color w:val="000000"/>
                <w:sz w:val="20"/>
                <w:szCs w:val="20"/>
              </w:rPr>
              <w:t xml:space="preserve">27 </w:t>
            </w:r>
            <w:r w:rsidRPr="00A412A1">
              <w:rPr>
                <w:sz w:val="20"/>
                <w:szCs w:val="20"/>
              </w:rPr>
              <w:t>Тройной прыжок.</w:t>
            </w:r>
          </w:p>
        </w:tc>
        <w:tc>
          <w:tcPr>
            <w:tcW w:w="1330" w:type="dxa"/>
            <w:shd w:val="clear" w:color="auto" w:fill="auto"/>
          </w:tcPr>
          <w:p w14:paraId="52349C09" w14:textId="77777777" w:rsidR="003776E9" w:rsidRPr="009E2397"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2</w:t>
            </w:r>
          </w:p>
        </w:tc>
        <w:tc>
          <w:tcPr>
            <w:tcW w:w="1437" w:type="dxa"/>
            <w:vMerge w:val="restart"/>
            <w:shd w:val="clear" w:color="auto" w:fill="C0C0C0"/>
          </w:tcPr>
          <w:p w14:paraId="4752F896"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294CC67F" w14:textId="77777777" w:rsidTr="003776E9">
        <w:trPr>
          <w:trHeight w:val="20"/>
        </w:trPr>
        <w:tc>
          <w:tcPr>
            <w:tcW w:w="2056" w:type="dxa"/>
            <w:vMerge/>
            <w:shd w:val="clear" w:color="auto" w:fill="auto"/>
          </w:tcPr>
          <w:p w14:paraId="7C0608AE"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305" w:type="dxa"/>
            <w:gridSpan w:val="2"/>
            <w:shd w:val="clear" w:color="auto" w:fill="auto"/>
          </w:tcPr>
          <w:p w14:paraId="0E87FC17"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Контрольные работы</w:t>
            </w:r>
          </w:p>
        </w:tc>
        <w:tc>
          <w:tcPr>
            <w:tcW w:w="1330" w:type="dxa"/>
            <w:shd w:val="clear" w:color="auto" w:fill="auto"/>
          </w:tcPr>
          <w:p w14:paraId="11DEC205"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12A1">
              <w:rPr>
                <w:bCs/>
                <w:sz w:val="20"/>
                <w:szCs w:val="20"/>
              </w:rPr>
              <w:t>-</w:t>
            </w:r>
          </w:p>
        </w:tc>
        <w:tc>
          <w:tcPr>
            <w:tcW w:w="1437" w:type="dxa"/>
            <w:vMerge/>
            <w:shd w:val="clear" w:color="auto" w:fill="C0C0C0"/>
          </w:tcPr>
          <w:p w14:paraId="29C5EE1E"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3696E576" w14:textId="77777777" w:rsidTr="003776E9">
        <w:trPr>
          <w:trHeight w:val="295"/>
        </w:trPr>
        <w:tc>
          <w:tcPr>
            <w:tcW w:w="2056" w:type="dxa"/>
            <w:vMerge/>
            <w:shd w:val="clear" w:color="auto" w:fill="auto"/>
          </w:tcPr>
          <w:p w14:paraId="0167C890"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305" w:type="dxa"/>
            <w:gridSpan w:val="2"/>
            <w:shd w:val="clear" w:color="auto" w:fill="auto"/>
          </w:tcPr>
          <w:p w14:paraId="0585E84D"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Самостоятельная работа обучающихся</w:t>
            </w:r>
          </w:p>
          <w:p w14:paraId="7D2D76FC" w14:textId="77777777" w:rsidR="003776E9" w:rsidRPr="00A412A1" w:rsidRDefault="003776E9" w:rsidP="006875AB">
            <w:pPr>
              <w:rPr>
                <w:sz w:val="20"/>
                <w:szCs w:val="20"/>
              </w:rPr>
            </w:pPr>
            <w:r w:rsidRPr="00A412A1">
              <w:rPr>
                <w:sz w:val="20"/>
                <w:szCs w:val="20"/>
              </w:rPr>
              <w:t>Изучение техники выполнения прыжка в длину с разбега. ВСР27</w:t>
            </w:r>
          </w:p>
          <w:p w14:paraId="543AA2E8" w14:textId="77777777" w:rsidR="003776E9" w:rsidRPr="00A412A1" w:rsidRDefault="003776E9" w:rsidP="006875AB">
            <w:pPr>
              <w:rPr>
                <w:sz w:val="20"/>
                <w:szCs w:val="20"/>
              </w:rPr>
            </w:pPr>
            <w:r w:rsidRPr="00A412A1">
              <w:rPr>
                <w:sz w:val="20"/>
                <w:szCs w:val="20"/>
              </w:rPr>
              <w:t>Изучение техники выполнения прыжка в высоту. ВСР28</w:t>
            </w:r>
          </w:p>
        </w:tc>
        <w:tc>
          <w:tcPr>
            <w:tcW w:w="1330" w:type="dxa"/>
            <w:shd w:val="clear" w:color="auto" w:fill="auto"/>
          </w:tcPr>
          <w:p w14:paraId="68887486" w14:textId="77777777" w:rsidR="003776E9" w:rsidRPr="009E2397"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4</w:t>
            </w:r>
          </w:p>
        </w:tc>
        <w:tc>
          <w:tcPr>
            <w:tcW w:w="1437" w:type="dxa"/>
            <w:vMerge/>
            <w:shd w:val="clear" w:color="auto" w:fill="C0C0C0"/>
          </w:tcPr>
          <w:p w14:paraId="55EB1524"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7DC32CA3" w14:textId="77777777" w:rsidTr="003776E9">
        <w:trPr>
          <w:trHeight w:val="20"/>
        </w:trPr>
        <w:tc>
          <w:tcPr>
            <w:tcW w:w="12361" w:type="dxa"/>
            <w:gridSpan w:val="3"/>
            <w:shd w:val="clear" w:color="auto" w:fill="auto"/>
          </w:tcPr>
          <w:p w14:paraId="1D4A774C" w14:textId="77E2D5EE"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
                <w:bCs/>
                <w:sz w:val="20"/>
                <w:szCs w:val="20"/>
              </w:rPr>
              <w:t xml:space="preserve">Раздел 3. </w:t>
            </w:r>
            <w:r w:rsidRPr="00A412A1">
              <w:rPr>
                <w:b/>
                <w:color w:val="000000"/>
                <w:sz w:val="20"/>
                <w:szCs w:val="20"/>
              </w:rPr>
              <w:t>Спортивные игры</w:t>
            </w:r>
          </w:p>
        </w:tc>
        <w:tc>
          <w:tcPr>
            <w:tcW w:w="1330" w:type="dxa"/>
            <w:shd w:val="clear" w:color="auto" w:fill="auto"/>
          </w:tcPr>
          <w:p w14:paraId="4CCF6232"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48</w:t>
            </w:r>
          </w:p>
        </w:tc>
        <w:tc>
          <w:tcPr>
            <w:tcW w:w="1437" w:type="dxa"/>
            <w:vMerge/>
            <w:shd w:val="clear" w:color="auto" w:fill="auto"/>
          </w:tcPr>
          <w:p w14:paraId="4AF6EBDC"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3FBD3DE1" w14:textId="77777777" w:rsidTr="003776E9">
        <w:trPr>
          <w:trHeight w:val="20"/>
        </w:trPr>
        <w:tc>
          <w:tcPr>
            <w:tcW w:w="2056" w:type="dxa"/>
            <w:vMerge w:val="restart"/>
            <w:shd w:val="clear" w:color="auto" w:fill="auto"/>
          </w:tcPr>
          <w:p w14:paraId="439461A0"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412A1">
              <w:rPr>
                <w:b/>
                <w:bCs/>
                <w:sz w:val="20"/>
                <w:szCs w:val="20"/>
              </w:rPr>
              <w:t xml:space="preserve">Тема 3.1. </w:t>
            </w:r>
            <w:r w:rsidRPr="00A412A1">
              <w:rPr>
                <w:color w:val="000000"/>
                <w:sz w:val="20"/>
                <w:szCs w:val="20"/>
              </w:rPr>
              <w:t>Волейбол</w:t>
            </w:r>
          </w:p>
        </w:tc>
        <w:tc>
          <w:tcPr>
            <w:tcW w:w="10305" w:type="dxa"/>
            <w:gridSpan w:val="2"/>
            <w:shd w:val="clear" w:color="auto" w:fill="auto"/>
          </w:tcPr>
          <w:p w14:paraId="2E720D12"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Содержание учебного материала</w:t>
            </w:r>
          </w:p>
        </w:tc>
        <w:tc>
          <w:tcPr>
            <w:tcW w:w="1330" w:type="dxa"/>
            <w:vMerge w:val="restart"/>
            <w:shd w:val="clear" w:color="auto" w:fill="auto"/>
          </w:tcPr>
          <w:p w14:paraId="686C2C20"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2</w:t>
            </w:r>
          </w:p>
        </w:tc>
        <w:tc>
          <w:tcPr>
            <w:tcW w:w="1437" w:type="dxa"/>
            <w:vMerge w:val="restart"/>
            <w:shd w:val="clear" w:color="auto" w:fill="auto"/>
          </w:tcPr>
          <w:p w14:paraId="18E5B77F"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12A1">
              <w:rPr>
                <w:bCs/>
                <w:sz w:val="20"/>
                <w:szCs w:val="20"/>
              </w:rPr>
              <w:t>2</w:t>
            </w:r>
          </w:p>
        </w:tc>
      </w:tr>
      <w:tr w:rsidR="003776E9" w:rsidRPr="00A412A1" w14:paraId="401ABC8F" w14:textId="77777777" w:rsidTr="003776E9">
        <w:trPr>
          <w:trHeight w:val="63"/>
        </w:trPr>
        <w:tc>
          <w:tcPr>
            <w:tcW w:w="2056" w:type="dxa"/>
            <w:vMerge/>
            <w:shd w:val="clear" w:color="auto" w:fill="auto"/>
          </w:tcPr>
          <w:p w14:paraId="59FBCA29"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tcBorders>
              <w:bottom w:val="single" w:sz="4" w:space="0" w:color="auto"/>
            </w:tcBorders>
            <w:shd w:val="clear" w:color="auto" w:fill="auto"/>
          </w:tcPr>
          <w:p w14:paraId="06DB5857" w14:textId="7D3C460A" w:rsidR="003776E9" w:rsidRPr="003776E9" w:rsidRDefault="003776E9" w:rsidP="0037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1</w:t>
            </w:r>
            <w:r w:rsidRPr="00A412A1">
              <w:rPr>
                <w:sz w:val="20"/>
                <w:szCs w:val="20"/>
              </w:rPr>
              <w:t>Техника выполнения прикладных упражнений в волейболе с разъяснением техники безопасности.</w:t>
            </w:r>
          </w:p>
        </w:tc>
        <w:tc>
          <w:tcPr>
            <w:tcW w:w="1330" w:type="dxa"/>
            <w:vMerge/>
            <w:tcBorders>
              <w:bottom w:val="single" w:sz="4" w:space="0" w:color="auto"/>
            </w:tcBorders>
            <w:shd w:val="clear" w:color="auto" w:fill="auto"/>
          </w:tcPr>
          <w:p w14:paraId="27D8AAAB"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437" w:type="dxa"/>
            <w:vMerge/>
            <w:tcBorders>
              <w:bottom w:val="single" w:sz="4" w:space="0" w:color="auto"/>
            </w:tcBorders>
            <w:shd w:val="clear" w:color="auto" w:fill="auto"/>
          </w:tcPr>
          <w:p w14:paraId="3E182A47"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24959EF8" w14:textId="77777777" w:rsidTr="003776E9">
        <w:trPr>
          <w:trHeight w:val="20"/>
        </w:trPr>
        <w:tc>
          <w:tcPr>
            <w:tcW w:w="2056" w:type="dxa"/>
            <w:vMerge/>
            <w:shd w:val="clear" w:color="auto" w:fill="auto"/>
          </w:tcPr>
          <w:p w14:paraId="5CC0A0D3"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shd w:val="clear" w:color="auto" w:fill="auto"/>
          </w:tcPr>
          <w:p w14:paraId="64E6A78D"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Лабораторные работы</w:t>
            </w:r>
          </w:p>
        </w:tc>
        <w:tc>
          <w:tcPr>
            <w:tcW w:w="1330" w:type="dxa"/>
            <w:shd w:val="clear" w:color="auto" w:fill="auto"/>
          </w:tcPr>
          <w:p w14:paraId="7FB6B172"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12A1">
              <w:rPr>
                <w:bCs/>
                <w:sz w:val="20"/>
                <w:szCs w:val="20"/>
              </w:rPr>
              <w:t>-</w:t>
            </w:r>
          </w:p>
        </w:tc>
        <w:tc>
          <w:tcPr>
            <w:tcW w:w="1437" w:type="dxa"/>
            <w:vMerge w:val="restart"/>
            <w:shd w:val="clear" w:color="auto" w:fill="C0C0C0"/>
          </w:tcPr>
          <w:p w14:paraId="1EC271D4"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1EE81BE0" w14:textId="77777777" w:rsidTr="003776E9">
        <w:trPr>
          <w:trHeight w:val="20"/>
        </w:trPr>
        <w:tc>
          <w:tcPr>
            <w:tcW w:w="2056" w:type="dxa"/>
            <w:vMerge/>
            <w:shd w:val="clear" w:color="auto" w:fill="auto"/>
          </w:tcPr>
          <w:p w14:paraId="1B00587A"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shd w:val="clear" w:color="auto" w:fill="auto"/>
          </w:tcPr>
          <w:p w14:paraId="774F05A0" w14:textId="77777777" w:rsidR="003776E9" w:rsidRPr="00A412A1" w:rsidRDefault="003776E9" w:rsidP="006875AB">
            <w:pPr>
              <w:shd w:val="clear" w:color="auto" w:fill="FFFFFF"/>
              <w:jc w:val="both"/>
              <w:rPr>
                <w:b/>
                <w:color w:val="000000"/>
                <w:sz w:val="20"/>
                <w:szCs w:val="20"/>
              </w:rPr>
            </w:pPr>
            <w:r w:rsidRPr="00A412A1">
              <w:rPr>
                <w:b/>
                <w:bCs/>
                <w:sz w:val="20"/>
                <w:szCs w:val="20"/>
              </w:rPr>
              <w:t>Практические занятия</w:t>
            </w:r>
            <w:r w:rsidRPr="00A412A1">
              <w:rPr>
                <w:b/>
                <w:color w:val="000000"/>
                <w:sz w:val="20"/>
                <w:szCs w:val="20"/>
              </w:rPr>
              <w:t xml:space="preserve"> </w:t>
            </w:r>
          </w:p>
          <w:p w14:paraId="2D97CC01" w14:textId="0C57EC91" w:rsidR="003776E9" w:rsidRPr="00A412A1" w:rsidRDefault="003776E9" w:rsidP="006875AB">
            <w:pPr>
              <w:shd w:val="clear" w:color="auto" w:fill="FFFFFF"/>
              <w:jc w:val="both"/>
              <w:rPr>
                <w:color w:val="000000"/>
                <w:sz w:val="20"/>
                <w:szCs w:val="20"/>
              </w:rPr>
            </w:pPr>
            <w:r w:rsidRPr="00A412A1">
              <w:rPr>
                <w:color w:val="000000"/>
                <w:sz w:val="20"/>
                <w:szCs w:val="20"/>
              </w:rPr>
              <w:lastRenderedPageBreak/>
              <w:t xml:space="preserve">28 </w:t>
            </w:r>
            <w:r w:rsidRPr="00A412A1">
              <w:rPr>
                <w:sz w:val="20"/>
                <w:szCs w:val="20"/>
              </w:rPr>
              <w:t>Прыжки в высоту с ударом рукой по мячу или имитация удара.</w:t>
            </w:r>
          </w:p>
          <w:p w14:paraId="337A0606" w14:textId="241B2A27" w:rsidR="003776E9" w:rsidRPr="00A412A1" w:rsidRDefault="003776E9" w:rsidP="006875AB">
            <w:pPr>
              <w:shd w:val="clear" w:color="auto" w:fill="FFFFFF"/>
              <w:jc w:val="both"/>
              <w:rPr>
                <w:sz w:val="20"/>
                <w:szCs w:val="20"/>
              </w:rPr>
            </w:pPr>
            <w:r w:rsidRPr="00A412A1">
              <w:rPr>
                <w:color w:val="000000"/>
                <w:sz w:val="20"/>
                <w:szCs w:val="20"/>
              </w:rPr>
              <w:t xml:space="preserve">29 </w:t>
            </w:r>
            <w:r w:rsidRPr="00A412A1">
              <w:rPr>
                <w:sz w:val="20"/>
                <w:szCs w:val="20"/>
              </w:rPr>
              <w:t xml:space="preserve">Выполнение приема-передачи мяча одной рукой с последующим нападением и перекатом в сторону. Выполнение приема мяча сверху и снизу </w:t>
            </w:r>
            <w:proofErr w:type="gramStart"/>
            <w:r w:rsidRPr="00A412A1">
              <w:rPr>
                <w:sz w:val="20"/>
                <w:szCs w:val="20"/>
              </w:rPr>
              <w:t>с  последующим</w:t>
            </w:r>
            <w:proofErr w:type="gramEnd"/>
            <w:r w:rsidRPr="00A412A1">
              <w:rPr>
                <w:sz w:val="20"/>
                <w:szCs w:val="20"/>
              </w:rPr>
              <w:t xml:space="preserve">   скольжением на груди-животе.</w:t>
            </w:r>
          </w:p>
          <w:p w14:paraId="6B45EED7" w14:textId="412CEBD7" w:rsidR="003776E9" w:rsidRPr="00A412A1" w:rsidRDefault="003776E9" w:rsidP="006875AB">
            <w:pPr>
              <w:shd w:val="clear" w:color="auto" w:fill="FFFFFF"/>
              <w:jc w:val="both"/>
              <w:rPr>
                <w:color w:val="000000"/>
                <w:sz w:val="20"/>
                <w:szCs w:val="20"/>
              </w:rPr>
            </w:pPr>
            <w:r w:rsidRPr="00A412A1">
              <w:rPr>
                <w:sz w:val="20"/>
                <w:szCs w:val="20"/>
              </w:rPr>
              <w:t>30 Выполнение       ОРУ       для развития         выносливости. Прием мяча после отскока от сетки. Передача мяча двумя руками сверху в парах. Прием мяча после отскока от сетки.</w:t>
            </w:r>
          </w:p>
        </w:tc>
        <w:tc>
          <w:tcPr>
            <w:tcW w:w="1330" w:type="dxa"/>
            <w:shd w:val="clear" w:color="auto" w:fill="auto"/>
          </w:tcPr>
          <w:p w14:paraId="74E8A610"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lastRenderedPageBreak/>
              <w:t>8</w:t>
            </w:r>
          </w:p>
        </w:tc>
        <w:tc>
          <w:tcPr>
            <w:tcW w:w="1437" w:type="dxa"/>
            <w:vMerge/>
            <w:shd w:val="clear" w:color="auto" w:fill="C0C0C0"/>
          </w:tcPr>
          <w:p w14:paraId="1C37ACAD"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100F907C" w14:textId="77777777" w:rsidTr="003776E9">
        <w:trPr>
          <w:trHeight w:val="20"/>
        </w:trPr>
        <w:tc>
          <w:tcPr>
            <w:tcW w:w="2056" w:type="dxa"/>
            <w:vMerge/>
            <w:shd w:val="clear" w:color="auto" w:fill="auto"/>
          </w:tcPr>
          <w:p w14:paraId="49822E9A"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shd w:val="clear" w:color="auto" w:fill="auto"/>
          </w:tcPr>
          <w:p w14:paraId="224295B3"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Контрольные работы</w:t>
            </w:r>
          </w:p>
        </w:tc>
        <w:tc>
          <w:tcPr>
            <w:tcW w:w="1330" w:type="dxa"/>
            <w:shd w:val="clear" w:color="auto" w:fill="auto"/>
          </w:tcPr>
          <w:p w14:paraId="6F75C001"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12A1">
              <w:rPr>
                <w:bCs/>
                <w:sz w:val="20"/>
                <w:szCs w:val="20"/>
              </w:rPr>
              <w:t>-</w:t>
            </w:r>
          </w:p>
        </w:tc>
        <w:tc>
          <w:tcPr>
            <w:tcW w:w="1437" w:type="dxa"/>
            <w:vMerge/>
            <w:shd w:val="clear" w:color="auto" w:fill="C0C0C0"/>
          </w:tcPr>
          <w:p w14:paraId="1353C740"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628CEBB2" w14:textId="77777777" w:rsidTr="003776E9">
        <w:trPr>
          <w:trHeight w:val="20"/>
        </w:trPr>
        <w:tc>
          <w:tcPr>
            <w:tcW w:w="2056" w:type="dxa"/>
            <w:vMerge/>
            <w:shd w:val="clear" w:color="auto" w:fill="auto"/>
          </w:tcPr>
          <w:p w14:paraId="40269B4C"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shd w:val="clear" w:color="auto" w:fill="auto"/>
          </w:tcPr>
          <w:p w14:paraId="24207992"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Самостоятельная работа обучающихся</w:t>
            </w:r>
          </w:p>
          <w:p w14:paraId="0CE48A0B" w14:textId="77777777" w:rsidR="003776E9" w:rsidRPr="00A412A1" w:rsidRDefault="003776E9" w:rsidP="006875AB">
            <w:pPr>
              <w:rPr>
                <w:sz w:val="20"/>
                <w:szCs w:val="20"/>
              </w:rPr>
            </w:pPr>
            <w:r w:rsidRPr="00A412A1">
              <w:rPr>
                <w:sz w:val="20"/>
                <w:szCs w:val="20"/>
              </w:rPr>
              <w:t>Выполнение боковых атакующих ударов. ВСР29</w:t>
            </w:r>
          </w:p>
          <w:p w14:paraId="36907DB8" w14:textId="77777777" w:rsidR="003776E9" w:rsidRPr="00A412A1" w:rsidRDefault="003776E9" w:rsidP="006875AB">
            <w:pPr>
              <w:rPr>
                <w:sz w:val="20"/>
                <w:szCs w:val="20"/>
              </w:rPr>
            </w:pPr>
            <w:r w:rsidRPr="00A412A1">
              <w:rPr>
                <w:sz w:val="20"/>
                <w:szCs w:val="20"/>
              </w:rPr>
              <w:t>Выполнение прямых атакующих ударов. ВСР30</w:t>
            </w:r>
          </w:p>
          <w:p w14:paraId="6033DEBF" w14:textId="77777777" w:rsidR="003776E9" w:rsidRPr="00A412A1" w:rsidRDefault="003776E9" w:rsidP="006875AB">
            <w:pPr>
              <w:rPr>
                <w:sz w:val="20"/>
                <w:szCs w:val="20"/>
              </w:rPr>
            </w:pPr>
            <w:r w:rsidRPr="00A412A1">
              <w:rPr>
                <w:sz w:val="20"/>
                <w:szCs w:val="20"/>
              </w:rPr>
              <w:t>Выполнение обманных атакующих ударов. ВСР31</w:t>
            </w:r>
          </w:p>
          <w:p w14:paraId="40F53C99" w14:textId="77777777" w:rsidR="003776E9" w:rsidRPr="00A412A1" w:rsidRDefault="003776E9" w:rsidP="006875AB">
            <w:pPr>
              <w:rPr>
                <w:sz w:val="20"/>
                <w:szCs w:val="20"/>
              </w:rPr>
            </w:pPr>
            <w:r w:rsidRPr="00A412A1">
              <w:rPr>
                <w:sz w:val="20"/>
                <w:szCs w:val="20"/>
              </w:rPr>
              <w:t>Выполнение подачи мяча в прыжке. ВСР32</w:t>
            </w:r>
          </w:p>
          <w:p w14:paraId="1B22930D" w14:textId="77777777" w:rsidR="003776E9" w:rsidRPr="00A412A1" w:rsidRDefault="003776E9" w:rsidP="006875AB">
            <w:pPr>
              <w:rPr>
                <w:sz w:val="20"/>
                <w:szCs w:val="20"/>
              </w:rPr>
            </w:pPr>
            <w:r w:rsidRPr="00A412A1">
              <w:rPr>
                <w:sz w:val="20"/>
                <w:szCs w:val="20"/>
              </w:rPr>
              <w:t>Выполнение передачи мяча сверху. ВСР33</w:t>
            </w:r>
          </w:p>
        </w:tc>
        <w:tc>
          <w:tcPr>
            <w:tcW w:w="1330" w:type="dxa"/>
            <w:shd w:val="clear" w:color="auto" w:fill="auto"/>
          </w:tcPr>
          <w:p w14:paraId="1870088E" w14:textId="77777777" w:rsidR="003776E9" w:rsidRPr="009E2397"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65C62">
              <w:rPr>
                <w:bCs/>
                <w:sz w:val="20"/>
                <w:szCs w:val="20"/>
              </w:rPr>
              <w:t>14</w:t>
            </w:r>
          </w:p>
        </w:tc>
        <w:tc>
          <w:tcPr>
            <w:tcW w:w="1437" w:type="dxa"/>
            <w:vMerge/>
            <w:shd w:val="clear" w:color="auto" w:fill="C0C0C0"/>
          </w:tcPr>
          <w:p w14:paraId="1D04F738"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05E81E5C" w14:textId="77777777" w:rsidTr="003776E9">
        <w:trPr>
          <w:trHeight w:val="20"/>
        </w:trPr>
        <w:tc>
          <w:tcPr>
            <w:tcW w:w="2056" w:type="dxa"/>
            <w:vMerge w:val="restart"/>
            <w:shd w:val="clear" w:color="auto" w:fill="auto"/>
          </w:tcPr>
          <w:p w14:paraId="533AE906"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412A1">
              <w:rPr>
                <w:b/>
                <w:bCs/>
                <w:sz w:val="20"/>
                <w:szCs w:val="20"/>
              </w:rPr>
              <w:t xml:space="preserve">Тема 3.2. </w:t>
            </w:r>
            <w:r w:rsidRPr="00A412A1">
              <w:rPr>
                <w:color w:val="000000"/>
                <w:sz w:val="20"/>
                <w:szCs w:val="20"/>
              </w:rPr>
              <w:t>Баскетбол</w:t>
            </w:r>
          </w:p>
        </w:tc>
        <w:tc>
          <w:tcPr>
            <w:tcW w:w="10305" w:type="dxa"/>
            <w:gridSpan w:val="2"/>
            <w:shd w:val="clear" w:color="auto" w:fill="auto"/>
          </w:tcPr>
          <w:p w14:paraId="160A7176"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Содержание учебного материала</w:t>
            </w:r>
          </w:p>
        </w:tc>
        <w:tc>
          <w:tcPr>
            <w:tcW w:w="1330" w:type="dxa"/>
            <w:shd w:val="clear" w:color="auto" w:fill="auto"/>
          </w:tcPr>
          <w:p w14:paraId="29AF6D06" w14:textId="2E149989" w:rsidR="003776E9" w:rsidRPr="00A412A1" w:rsidRDefault="003700F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w:t>
            </w:r>
          </w:p>
        </w:tc>
        <w:tc>
          <w:tcPr>
            <w:tcW w:w="1437" w:type="dxa"/>
            <w:shd w:val="clear" w:color="auto" w:fill="auto"/>
          </w:tcPr>
          <w:p w14:paraId="49F638A6"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12A1">
              <w:rPr>
                <w:bCs/>
                <w:sz w:val="20"/>
                <w:szCs w:val="20"/>
              </w:rPr>
              <w:t>2</w:t>
            </w:r>
          </w:p>
        </w:tc>
      </w:tr>
      <w:tr w:rsidR="003776E9" w:rsidRPr="00A412A1" w14:paraId="5AF570AB" w14:textId="77777777" w:rsidTr="003776E9">
        <w:trPr>
          <w:trHeight w:val="20"/>
        </w:trPr>
        <w:tc>
          <w:tcPr>
            <w:tcW w:w="2056" w:type="dxa"/>
            <w:vMerge/>
            <w:shd w:val="clear" w:color="auto" w:fill="auto"/>
          </w:tcPr>
          <w:p w14:paraId="76F77AAE"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shd w:val="clear" w:color="auto" w:fill="auto"/>
          </w:tcPr>
          <w:p w14:paraId="64CCCFEE" w14:textId="7360707E" w:rsidR="003776E9" w:rsidRPr="003776E9" w:rsidRDefault="003776E9" w:rsidP="006875AB">
            <w:pPr>
              <w:shd w:val="clear" w:color="auto" w:fill="FFFFFF"/>
              <w:jc w:val="both"/>
              <w:rPr>
                <w:b/>
                <w:color w:val="000000"/>
                <w:sz w:val="20"/>
                <w:szCs w:val="20"/>
              </w:rPr>
            </w:pPr>
            <w:r w:rsidRPr="00A412A1">
              <w:rPr>
                <w:b/>
                <w:bCs/>
                <w:sz w:val="20"/>
                <w:szCs w:val="20"/>
              </w:rPr>
              <w:t>Практические занятия</w:t>
            </w:r>
            <w:r w:rsidRPr="00A412A1">
              <w:rPr>
                <w:b/>
                <w:color w:val="000000"/>
                <w:sz w:val="20"/>
                <w:szCs w:val="20"/>
              </w:rPr>
              <w:t xml:space="preserve"> </w:t>
            </w:r>
          </w:p>
        </w:tc>
        <w:tc>
          <w:tcPr>
            <w:tcW w:w="1330" w:type="dxa"/>
            <w:shd w:val="clear" w:color="auto" w:fill="auto"/>
          </w:tcPr>
          <w:p w14:paraId="2051CF0E"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w:t>
            </w:r>
          </w:p>
        </w:tc>
        <w:tc>
          <w:tcPr>
            <w:tcW w:w="1437" w:type="dxa"/>
            <w:vMerge w:val="restart"/>
            <w:shd w:val="clear" w:color="auto" w:fill="C0C0C0"/>
          </w:tcPr>
          <w:p w14:paraId="7D810DA5"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335FC916" w14:textId="77777777" w:rsidTr="003776E9">
        <w:trPr>
          <w:trHeight w:val="20"/>
        </w:trPr>
        <w:tc>
          <w:tcPr>
            <w:tcW w:w="2056" w:type="dxa"/>
            <w:vMerge/>
            <w:shd w:val="clear" w:color="auto" w:fill="auto"/>
          </w:tcPr>
          <w:p w14:paraId="14F04889"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shd w:val="clear" w:color="auto" w:fill="auto"/>
          </w:tcPr>
          <w:p w14:paraId="611B5F46"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Контрольные работы</w:t>
            </w:r>
          </w:p>
        </w:tc>
        <w:tc>
          <w:tcPr>
            <w:tcW w:w="1330" w:type="dxa"/>
            <w:shd w:val="clear" w:color="auto" w:fill="auto"/>
          </w:tcPr>
          <w:p w14:paraId="7222E069"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w:t>
            </w:r>
          </w:p>
        </w:tc>
        <w:tc>
          <w:tcPr>
            <w:tcW w:w="1437" w:type="dxa"/>
            <w:vMerge/>
            <w:shd w:val="clear" w:color="auto" w:fill="C0C0C0"/>
          </w:tcPr>
          <w:p w14:paraId="3F081022"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2C2B2D85" w14:textId="77777777" w:rsidTr="003776E9">
        <w:trPr>
          <w:trHeight w:val="20"/>
        </w:trPr>
        <w:tc>
          <w:tcPr>
            <w:tcW w:w="2056" w:type="dxa"/>
            <w:vMerge/>
            <w:shd w:val="clear" w:color="auto" w:fill="auto"/>
          </w:tcPr>
          <w:p w14:paraId="7CB21792"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shd w:val="clear" w:color="auto" w:fill="auto"/>
          </w:tcPr>
          <w:p w14:paraId="573F4049"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Самостоятельная работа обучающихся</w:t>
            </w:r>
          </w:p>
          <w:p w14:paraId="3092214A" w14:textId="77777777" w:rsidR="003776E9" w:rsidRPr="00A412A1" w:rsidRDefault="003776E9" w:rsidP="006875AB">
            <w:pPr>
              <w:shd w:val="clear" w:color="auto" w:fill="FFFFFF"/>
              <w:ind w:left="45"/>
              <w:rPr>
                <w:color w:val="000000"/>
                <w:sz w:val="20"/>
                <w:szCs w:val="20"/>
              </w:rPr>
            </w:pPr>
            <w:r w:rsidRPr="00A412A1">
              <w:rPr>
                <w:sz w:val="20"/>
                <w:szCs w:val="20"/>
              </w:rPr>
              <w:t>Занятия в спортивных секциях</w:t>
            </w:r>
          </w:p>
        </w:tc>
        <w:tc>
          <w:tcPr>
            <w:tcW w:w="1330" w:type="dxa"/>
            <w:shd w:val="clear" w:color="auto" w:fill="auto"/>
          </w:tcPr>
          <w:p w14:paraId="7113D584"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12A1">
              <w:rPr>
                <w:bCs/>
                <w:sz w:val="20"/>
                <w:szCs w:val="20"/>
              </w:rPr>
              <w:t>6</w:t>
            </w:r>
          </w:p>
        </w:tc>
        <w:tc>
          <w:tcPr>
            <w:tcW w:w="1437" w:type="dxa"/>
            <w:vMerge/>
            <w:shd w:val="clear" w:color="auto" w:fill="C0C0C0"/>
          </w:tcPr>
          <w:p w14:paraId="20F32DA7"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580DD953" w14:textId="77777777" w:rsidTr="003776E9">
        <w:trPr>
          <w:trHeight w:val="20"/>
        </w:trPr>
        <w:tc>
          <w:tcPr>
            <w:tcW w:w="2056" w:type="dxa"/>
            <w:vMerge w:val="restart"/>
            <w:shd w:val="clear" w:color="auto" w:fill="auto"/>
          </w:tcPr>
          <w:p w14:paraId="0F7E1698"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412A1">
              <w:rPr>
                <w:b/>
                <w:bCs/>
                <w:sz w:val="20"/>
                <w:szCs w:val="20"/>
              </w:rPr>
              <w:t xml:space="preserve">Тема 3.3. </w:t>
            </w:r>
            <w:r w:rsidRPr="00A412A1">
              <w:rPr>
                <w:color w:val="000000"/>
                <w:sz w:val="20"/>
                <w:szCs w:val="20"/>
              </w:rPr>
              <w:t>Футбол</w:t>
            </w:r>
          </w:p>
        </w:tc>
        <w:tc>
          <w:tcPr>
            <w:tcW w:w="10305" w:type="dxa"/>
            <w:gridSpan w:val="2"/>
            <w:shd w:val="clear" w:color="auto" w:fill="auto"/>
          </w:tcPr>
          <w:p w14:paraId="73357F6F"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Содержание учебного материала</w:t>
            </w:r>
          </w:p>
        </w:tc>
        <w:tc>
          <w:tcPr>
            <w:tcW w:w="1330" w:type="dxa"/>
            <w:vMerge w:val="restart"/>
            <w:shd w:val="clear" w:color="auto" w:fill="auto"/>
          </w:tcPr>
          <w:p w14:paraId="6666CAB2"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2</w:t>
            </w:r>
          </w:p>
        </w:tc>
        <w:tc>
          <w:tcPr>
            <w:tcW w:w="1437" w:type="dxa"/>
            <w:vMerge w:val="restart"/>
            <w:shd w:val="clear" w:color="auto" w:fill="auto"/>
          </w:tcPr>
          <w:p w14:paraId="107AF4CB"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12A1">
              <w:rPr>
                <w:bCs/>
                <w:sz w:val="20"/>
                <w:szCs w:val="20"/>
              </w:rPr>
              <w:t>2</w:t>
            </w:r>
          </w:p>
        </w:tc>
      </w:tr>
      <w:tr w:rsidR="003776E9" w:rsidRPr="00A412A1" w14:paraId="122C5C9A" w14:textId="77777777" w:rsidTr="003776E9">
        <w:trPr>
          <w:trHeight w:val="95"/>
        </w:trPr>
        <w:tc>
          <w:tcPr>
            <w:tcW w:w="2056" w:type="dxa"/>
            <w:vMerge/>
            <w:tcBorders>
              <w:bottom w:val="single" w:sz="4" w:space="0" w:color="auto"/>
            </w:tcBorders>
            <w:shd w:val="clear" w:color="auto" w:fill="auto"/>
          </w:tcPr>
          <w:p w14:paraId="26572D3B"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tcBorders>
              <w:bottom w:val="single" w:sz="4" w:space="0" w:color="auto"/>
            </w:tcBorders>
            <w:shd w:val="clear" w:color="auto" w:fill="auto"/>
          </w:tcPr>
          <w:p w14:paraId="0C14CD2A" w14:textId="1B6934D5" w:rsidR="003776E9" w:rsidRPr="003776E9" w:rsidRDefault="003776E9" w:rsidP="0037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1</w:t>
            </w:r>
            <w:r>
              <w:rPr>
                <w:bCs/>
                <w:sz w:val="20"/>
                <w:szCs w:val="20"/>
              </w:rPr>
              <w:t>Т</w:t>
            </w:r>
            <w:r w:rsidRPr="009A556B">
              <w:rPr>
                <w:sz w:val="20"/>
                <w:szCs w:val="20"/>
              </w:rPr>
              <w:t xml:space="preserve">ребования к ОРУ и СБУ, цели и </w:t>
            </w:r>
            <w:proofErr w:type="spellStart"/>
            <w:r w:rsidRPr="009A556B">
              <w:rPr>
                <w:sz w:val="20"/>
                <w:szCs w:val="20"/>
              </w:rPr>
              <w:t>задачи.Требования</w:t>
            </w:r>
            <w:proofErr w:type="spellEnd"/>
            <w:r w:rsidRPr="009A556B">
              <w:rPr>
                <w:sz w:val="20"/>
                <w:szCs w:val="20"/>
              </w:rPr>
              <w:t xml:space="preserve"> к спортивной одежде и обуви в футболе.</w:t>
            </w:r>
          </w:p>
        </w:tc>
        <w:tc>
          <w:tcPr>
            <w:tcW w:w="1330" w:type="dxa"/>
            <w:vMerge/>
            <w:tcBorders>
              <w:bottom w:val="single" w:sz="4" w:space="0" w:color="auto"/>
            </w:tcBorders>
            <w:shd w:val="clear" w:color="auto" w:fill="auto"/>
          </w:tcPr>
          <w:p w14:paraId="150F860C"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437" w:type="dxa"/>
            <w:vMerge/>
            <w:tcBorders>
              <w:bottom w:val="single" w:sz="4" w:space="0" w:color="auto"/>
            </w:tcBorders>
            <w:shd w:val="clear" w:color="auto" w:fill="auto"/>
          </w:tcPr>
          <w:p w14:paraId="0F964045"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25D336F9" w14:textId="77777777" w:rsidTr="003776E9">
        <w:trPr>
          <w:trHeight w:val="20"/>
        </w:trPr>
        <w:tc>
          <w:tcPr>
            <w:tcW w:w="2056" w:type="dxa"/>
            <w:vMerge/>
            <w:shd w:val="clear" w:color="auto" w:fill="auto"/>
          </w:tcPr>
          <w:p w14:paraId="39BD8EEF"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shd w:val="clear" w:color="auto" w:fill="auto"/>
          </w:tcPr>
          <w:p w14:paraId="38214A7B" w14:textId="77777777" w:rsidR="003776E9" w:rsidRPr="00A412A1" w:rsidRDefault="003776E9" w:rsidP="006875AB">
            <w:pPr>
              <w:shd w:val="clear" w:color="auto" w:fill="FFFFFF"/>
              <w:jc w:val="both"/>
              <w:rPr>
                <w:b/>
                <w:color w:val="000000"/>
                <w:sz w:val="20"/>
                <w:szCs w:val="20"/>
              </w:rPr>
            </w:pPr>
            <w:r w:rsidRPr="00A412A1">
              <w:rPr>
                <w:b/>
                <w:bCs/>
                <w:sz w:val="20"/>
                <w:szCs w:val="20"/>
              </w:rPr>
              <w:t>Практические занятия</w:t>
            </w:r>
            <w:r w:rsidRPr="00A412A1">
              <w:rPr>
                <w:b/>
                <w:color w:val="000000"/>
                <w:sz w:val="20"/>
                <w:szCs w:val="20"/>
              </w:rPr>
              <w:t xml:space="preserve"> </w:t>
            </w:r>
          </w:p>
          <w:p w14:paraId="70331A7C" w14:textId="2E1C8D0C" w:rsidR="003776E9" w:rsidRPr="00A412A1" w:rsidRDefault="003776E9" w:rsidP="006875AB">
            <w:pPr>
              <w:rPr>
                <w:sz w:val="20"/>
                <w:szCs w:val="20"/>
              </w:rPr>
            </w:pPr>
            <w:r w:rsidRPr="00A412A1">
              <w:rPr>
                <w:color w:val="000000"/>
                <w:sz w:val="20"/>
                <w:szCs w:val="20"/>
              </w:rPr>
              <w:t>31</w:t>
            </w:r>
            <w:r w:rsidRPr="00A412A1">
              <w:rPr>
                <w:sz w:val="20"/>
                <w:szCs w:val="20"/>
              </w:rPr>
              <w:t xml:space="preserve"> Передача мяча в парах, тройках на месте и в движении Игра «квадрат»</w:t>
            </w:r>
          </w:p>
          <w:p w14:paraId="738C0406" w14:textId="185BCBA5" w:rsidR="003776E9" w:rsidRPr="00A412A1" w:rsidRDefault="003776E9" w:rsidP="006875AB">
            <w:pPr>
              <w:shd w:val="clear" w:color="auto" w:fill="FFFFFF"/>
              <w:jc w:val="both"/>
              <w:rPr>
                <w:color w:val="000000"/>
                <w:sz w:val="20"/>
                <w:szCs w:val="20"/>
              </w:rPr>
            </w:pPr>
            <w:r w:rsidRPr="00A412A1">
              <w:rPr>
                <w:color w:val="000000"/>
                <w:sz w:val="20"/>
                <w:szCs w:val="20"/>
              </w:rPr>
              <w:t xml:space="preserve">32 </w:t>
            </w:r>
            <w:r w:rsidRPr="00A412A1">
              <w:rPr>
                <w:sz w:val="20"/>
                <w:szCs w:val="20"/>
              </w:rPr>
              <w:t xml:space="preserve">Выполнение ОРУ с отягощениями. Выполнение специальных беговых упражнений. </w:t>
            </w:r>
            <w:r w:rsidRPr="00A412A1">
              <w:rPr>
                <w:color w:val="000000"/>
                <w:sz w:val="20"/>
                <w:szCs w:val="20"/>
              </w:rPr>
              <w:t xml:space="preserve"> </w:t>
            </w:r>
          </w:p>
          <w:p w14:paraId="5D83597B" w14:textId="14A03AF5" w:rsidR="003776E9" w:rsidRPr="00A412A1" w:rsidRDefault="003776E9" w:rsidP="006875AB">
            <w:pPr>
              <w:shd w:val="clear" w:color="auto" w:fill="FFFFFF"/>
              <w:jc w:val="both"/>
              <w:rPr>
                <w:color w:val="000000"/>
                <w:sz w:val="20"/>
                <w:szCs w:val="20"/>
              </w:rPr>
            </w:pPr>
            <w:r w:rsidRPr="00A412A1">
              <w:rPr>
                <w:color w:val="000000"/>
                <w:sz w:val="20"/>
                <w:szCs w:val="20"/>
              </w:rPr>
              <w:t xml:space="preserve">33 </w:t>
            </w:r>
            <w:r w:rsidRPr="00A412A1">
              <w:rPr>
                <w:sz w:val="20"/>
                <w:szCs w:val="20"/>
              </w:rPr>
              <w:t>Выполнение упражнений с остановкой мяча ногой, грудью.</w:t>
            </w:r>
          </w:p>
        </w:tc>
        <w:tc>
          <w:tcPr>
            <w:tcW w:w="1330" w:type="dxa"/>
            <w:shd w:val="clear" w:color="auto" w:fill="auto"/>
          </w:tcPr>
          <w:p w14:paraId="130CB4E7"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4</w:t>
            </w:r>
          </w:p>
        </w:tc>
        <w:tc>
          <w:tcPr>
            <w:tcW w:w="1437" w:type="dxa"/>
            <w:vMerge/>
            <w:shd w:val="clear" w:color="auto" w:fill="C0C0C0"/>
          </w:tcPr>
          <w:p w14:paraId="6984C700"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02B03369" w14:textId="77777777" w:rsidTr="003776E9">
        <w:trPr>
          <w:trHeight w:val="20"/>
        </w:trPr>
        <w:tc>
          <w:tcPr>
            <w:tcW w:w="2056" w:type="dxa"/>
            <w:vMerge/>
            <w:shd w:val="clear" w:color="auto" w:fill="auto"/>
          </w:tcPr>
          <w:p w14:paraId="32F0BE7B"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shd w:val="clear" w:color="auto" w:fill="auto"/>
          </w:tcPr>
          <w:p w14:paraId="58C84E39"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Контрольные работы</w:t>
            </w:r>
          </w:p>
        </w:tc>
        <w:tc>
          <w:tcPr>
            <w:tcW w:w="1330" w:type="dxa"/>
            <w:shd w:val="clear" w:color="auto" w:fill="auto"/>
          </w:tcPr>
          <w:p w14:paraId="176DBCDF"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w:t>
            </w:r>
          </w:p>
        </w:tc>
        <w:tc>
          <w:tcPr>
            <w:tcW w:w="1437" w:type="dxa"/>
            <w:vMerge/>
            <w:shd w:val="clear" w:color="auto" w:fill="C0C0C0"/>
          </w:tcPr>
          <w:p w14:paraId="67F37A85"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40095225" w14:textId="77777777" w:rsidTr="003776E9">
        <w:trPr>
          <w:trHeight w:val="20"/>
        </w:trPr>
        <w:tc>
          <w:tcPr>
            <w:tcW w:w="2056" w:type="dxa"/>
            <w:vMerge/>
            <w:shd w:val="clear" w:color="auto" w:fill="auto"/>
          </w:tcPr>
          <w:p w14:paraId="3CB0F69F"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shd w:val="clear" w:color="auto" w:fill="auto"/>
          </w:tcPr>
          <w:p w14:paraId="6BF2036F"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Самостоятельная работа обучающихся</w:t>
            </w:r>
          </w:p>
          <w:p w14:paraId="3E7AA9B8" w14:textId="77777777" w:rsidR="003776E9" w:rsidRPr="00A412A1" w:rsidRDefault="003776E9" w:rsidP="006875AB">
            <w:pPr>
              <w:rPr>
                <w:sz w:val="20"/>
                <w:szCs w:val="20"/>
              </w:rPr>
            </w:pPr>
            <w:r w:rsidRPr="00A412A1">
              <w:rPr>
                <w:sz w:val="20"/>
                <w:szCs w:val="20"/>
              </w:rPr>
              <w:t>Выполнение ударов по мячу ногой, головой различными способами. ВСР35</w:t>
            </w:r>
          </w:p>
          <w:p w14:paraId="02CDBD02" w14:textId="77777777" w:rsidR="003776E9" w:rsidRPr="00A412A1" w:rsidRDefault="003776E9" w:rsidP="006875AB">
            <w:pPr>
              <w:rPr>
                <w:sz w:val="20"/>
                <w:szCs w:val="20"/>
              </w:rPr>
            </w:pPr>
            <w:r w:rsidRPr="00A412A1">
              <w:rPr>
                <w:sz w:val="20"/>
                <w:szCs w:val="20"/>
              </w:rPr>
              <w:t xml:space="preserve">Подготовка сообщения по </w:t>
            </w:r>
            <w:proofErr w:type="gramStart"/>
            <w:r w:rsidRPr="00A412A1">
              <w:rPr>
                <w:sz w:val="20"/>
                <w:szCs w:val="20"/>
              </w:rPr>
              <w:t>теме :</w:t>
            </w:r>
            <w:proofErr w:type="gramEnd"/>
            <w:r w:rsidRPr="00A412A1">
              <w:rPr>
                <w:sz w:val="20"/>
                <w:szCs w:val="20"/>
              </w:rPr>
              <w:t xml:space="preserve"> «История возникновения и развития игровых видов спорта» (по выбору). ВСР36</w:t>
            </w:r>
          </w:p>
          <w:p w14:paraId="29D89BF1" w14:textId="77777777" w:rsidR="003776E9" w:rsidRPr="00A412A1" w:rsidRDefault="003776E9" w:rsidP="006875AB">
            <w:pPr>
              <w:rPr>
                <w:sz w:val="20"/>
                <w:szCs w:val="20"/>
              </w:rPr>
            </w:pPr>
            <w:r w:rsidRPr="00A412A1">
              <w:rPr>
                <w:sz w:val="20"/>
                <w:szCs w:val="20"/>
              </w:rPr>
              <w:t>Выполнение упражнений с ударами по катящемуся мячу. ВСР37</w:t>
            </w:r>
          </w:p>
          <w:p w14:paraId="75E33874" w14:textId="77777777" w:rsidR="003776E9" w:rsidRPr="00A412A1" w:rsidRDefault="003776E9" w:rsidP="006875AB">
            <w:pPr>
              <w:rPr>
                <w:sz w:val="20"/>
                <w:szCs w:val="20"/>
              </w:rPr>
            </w:pPr>
            <w:r w:rsidRPr="00A412A1">
              <w:rPr>
                <w:sz w:val="20"/>
                <w:szCs w:val="20"/>
              </w:rPr>
              <w:t>Выполнение упражнений с ударами по воротам. ВСР38</w:t>
            </w:r>
          </w:p>
        </w:tc>
        <w:tc>
          <w:tcPr>
            <w:tcW w:w="1330" w:type="dxa"/>
            <w:shd w:val="clear" w:color="auto" w:fill="auto"/>
          </w:tcPr>
          <w:p w14:paraId="28F9AB0F"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12</w:t>
            </w:r>
          </w:p>
        </w:tc>
        <w:tc>
          <w:tcPr>
            <w:tcW w:w="1437" w:type="dxa"/>
            <w:vMerge/>
            <w:shd w:val="clear" w:color="auto" w:fill="C0C0C0"/>
          </w:tcPr>
          <w:p w14:paraId="0D242E1A"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3584A0D7" w14:textId="77777777" w:rsidTr="003776E9">
        <w:trPr>
          <w:trHeight w:val="20"/>
        </w:trPr>
        <w:tc>
          <w:tcPr>
            <w:tcW w:w="12361" w:type="dxa"/>
            <w:gridSpan w:val="3"/>
            <w:shd w:val="clear" w:color="auto" w:fill="auto"/>
          </w:tcPr>
          <w:p w14:paraId="004F8979" w14:textId="70DEFA4B"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
                <w:bCs/>
                <w:sz w:val="20"/>
                <w:szCs w:val="20"/>
              </w:rPr>
              <w:t xml:space="preserve">Раздел 4. </w:t>
            </w:r>
            <w:r w:rsidRPr="00A412A1">
              <w:rPr>
                <w:b/>
                <w:color w:val="000000"/>
                <w:sz w:val="20"/>
                <w:szCs w:val="20"/>
              </w:rPr>
              <w:t>Виды спорта по выбору</w:t>
            </w:r>
          </w:p>
        </w:tc>
        <w:tc>
          <w:tcPr>
            <w:tcW w:w="1330" w:type="dxa"/>
            <w:shd w:val="clear" w:color="auto" w:fill="auto"/>
          </w:tcPr>
          <w:p w14:paraId="06599EEF" w14:textId="77777777" w:rsidR="003776E9" w:rsidRPr="00664D50"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2</w:t>
            </w:r>
          </w:p>
        </w:tc>
        <w:tc>
          <w:tcPr>
            <w:tcW w:w="1437" w:type="dxa"/>
            <w:vMerge/>
            <w:shd w:val="clear" w:color="auto" w:fill="auto"/>
          </w:tcPr>
          <w:p w14:paraId="3732DE3D"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3E26E07C" w14:textId="77777777" w:rsidTr="003776E9">
        <w:trPr>
          <w:trHeight w:val="20"/>
        </w:trPr>
        <w:tc>
          <w:tcPr>
            <w:tcW w:w="2056" w:type="dxa"/>
            <w:vMerge w:val="restart"/>
            <w:shd w:val="clear" w:color="auto" w:fill="auto"/>
          </w:tcPr>
          <w:p w14:paraId="3C1B2129"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412A1">
              <w:rPr>
                <w:b/>
                <w:bCs/>
                <w:sz w:val="20"/>
                <w:szCs w:val="20"/>
              </w:rPr>
              <w:t xml:space="preserve">Тема 4.1. </w:t>
            </w:r>
            <w:r w:rsidRPr="00A412A1">
              <w:rPr>
                <w:color w:val="000000"/>
                <w:sz w:val="20"/>
                <w:szCs w:val="20"/>
              </w:rPr>
              <w:t>Атлетическая гимнастика, Работа на тренажерах</w:t>
            </w:r>
          </w:p>
        </w:tc>
        <w:tc>
          <w:tcPr>
            <w:tcW w:w="10305" w:type="dxa"/>
            <w:gridSpan w:val="2"/>
            <w:shd w:val="clear" w:color="auto" w:fill="auto"/>
          </w:tcPr>
          <w:p w14:paraId="77D3FF8D"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Содержание учебного материала</w:t>
            </w:r>
          </w:p>
        </w:tc>
        <w:tc>
          <w:tcPr>
            <w:tcW w:w="1330" w:type="dxa"/>
            <w:vMerge w:val="restart"/>
            <w:shd w:val="clear" w:color="auto" w:fill="auto"/>
          </w:tcPr>
          <w:p w14:paraId="1AFFC660"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2</w:t>
            </w:r>
          </w:p>
        </w:tc>
        <w:tc>
          <w:tcPr>
            <w:tcW w:w="1437" w:type="dxa"/>
            <w:vMerge w:val="restart"/>
            <w:shd w:val="clear" w:color="auto" w:fill="auto"/>
          </w:tcPr>
          <w:p w14:paraId="616A17FB"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12A1">
              <w:rPr>
                <w:bCs/>
                <w:sz w:val="20"/>
                <w:szCs w:val="20"/>
              </w:rPr>
              <w:t>2</w:t>
            </w:r>
          </w:p>
        </w:tc>
      </w:tr>
      <w:tr w:rsidR="003776E9" w:rsidRPr="00A412A1" w14:paraId="7369F989" w14:textId="77777777" w:rsidTr="003776E9">
        <w:trPr>
          <w:trHeight w:val="225"/>
        </w:trPr>
        <w:tc>
          <w:tcPr>
            <w:tcW w:w="2056" w:type="dxa"/>
            <w:vMerge/>
            <w:tcBorders>
              <w:bottom w:val="single" w:sz="4" w:space="0" w:color="auto"/>
            </w:tcBorders>
            <w:shd w:val="clear" w:color="auto" w:fill="auto"/>
          </w:tcPr>
          <w:p w14:paraId="747EC8E4"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tcBorders>
              <w:bottom w:val="single" w:sz="4" w:space="0" w:color="auto"/>
            </w:tcBorders>
            <w:shd w:val="clear" w:color="auto" w:fill="auto"/>
          </w:tcPr>
          <w:p w14:paraId="4F8E4D8E" w14:textId="7D34ADB9" w:rsidR="003776E9" w:rsidRPr="003776E9" w:rsidRDefault="003776E9" w:rsidP="0037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1</w:t>
            </w:r>
            <w:r w:rsidRPr="00A412A1">
              <w:rPr>
                <w:sz w:val="20"/>
                <w:szCs w:val="20"/>
              </w:rPr>
              <w:t xml:space="preserve">Требования к ОРУ и СБУ, цели и </w:t>
            </w:r>
            <w:proofErr w:type="spellStart"/>
            <w:r w:rsidRPr="00A412A1">
              <w:rPr>
                <w:sz w:val="20"/>
                <w:szCs w:val="20"/>
              </w:rPr>
              <w:t>задачи.Требования</w:t>
            </w:r>
            <w:proofErr w:type="spellEnd"/>
            <w:r w:rsidRPr="00A412A1">
              <w:rPr>
                <w:sz w:val="20"/>
                <w:szCs w:val="20"/>
              </w:rPr>
              <w:t xml:space="preserve"> к спортивной одежде и обуви в футболе.</w:t>
            </w:r>
          </w:p>
          <w:p w14:paraId="7E9DE90B" w14:textId="4716F30D" w:rsidR="003776E9" w:rsidRPr="003776E9" w:rsidRDefault="003776E9" w:rsidP="003776E9">
            <w:pPr>
              <w:rPr>
                <w:sz w:val="20"/>
                <w:szCs w:val="20"/>
              </w:rPr>
            </w:pPr>
            <w:r w:rsidRPr="00A412A1">
              <w:rPr>
                <w:sz w:val="20"/>
                <w:szCs w:val="20"/>
              </w:rPr>
              <w:t>История развития мирового</w:t>
            </w:r>
            <w:r>
              <w:rPr>
                <w:sz w:val="20"/>
                <w:szCs w:val="20"/>
              </w:rPr>
              <w:t xml:space="preserve"> </w:t>
            </w:r>
            <w:r w:rsidRPr="00A412A1">
              <w:rPr>
                <w:sz w:val="20"/>
                <w:szCs w:val="20"/>
              </w:rPr>
              <w:t>атлетизма. Виды тренажёров. Техника безопасности при занятиях атлетической гимнастикой.</w:t>
            </w:r>
          </w:p>
        </w:tc>
        <w:tc>
          <w:tcPr>
            <w:tcW w:w="1330" w:type="dxa"/>
            <w:vMerge/>
            <w:tcBorders>
              <w:bottom w:val="single" w:sz="4" w:space="0" w:color="auto"/>
            </w:tcBorders>
            <w:shd w:val="clear" w:color="auto" w:fill="auto"/>
          </w:tcPr>
          <w:p w14:paraId="0B024ECC"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437" w:type="dxa"/>
            <w:vMerge/>
            <w:tcBorders>
              <w:bottom w:val="single" w:sz="4" w:space="0" w:color="auto"/>
            </w:tcBorders>
            <w:shd w:val="clear" w:color="auto" w:fill="auto"/>
          </w:tcPr>
          <w:p w14:paraId="7295AF10"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73580723" w14:textId="77777777" w:rsidTr="003776E9">
        <w:trPr>
          <w:trHeight w:val="20"/>
        </w:trPr>
        <w:tc>
          <w:tcPr>
            <w:tcW w:w="2056" w:type="dxa"/>
            <w:vMerge/>
            <w:shd w:val="clear" w:color="auto" w:fill="auto"/>
          </w:tcPr>
          <w:p w14:paraId="0F9237E7"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shd w:val="clear" w:color="auto" w:fill="auto"/>
          </w:tcPr>
          <w:p w14:paraId="77775468"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 xml:space="preserve">Практические занятия </w:t>
            </w:r>
          </w:p>
        </w:tc>
        <w:tc>
          <w:tcPr>
            <w:tcW w:w="1330" w:type="dxa"/>
            <w:shd w:val="clear" w:color="auto" w:fill="auto"/>
          </w:tcPr>
          <w:p w14:paraId="37EE2287"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12A1">
              <w:rPr>
                <w:bCs/>
                <w:sz w:val="20"/>
                <w:szCs w:val="20"/>
              </w:rPr>
              <w:t>-</w:t>
            </w:r>
          </w:p>
        </w:tc>
        <w:tc>
          <w:tcPr>
            <w:tcW w:w="1437" w:type="dxa"/>
            <w:vMerge/>
            <w:shd w:val="clear" w:color="auto" w:fill="C0C0C0"/>
          </w:tcPr>
          <w:p w14:paraId="45AF5B8D"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2FD924AC" w14:textId="77777777" w:rsidTr="003776E9">
        <w:trPr>
          <w:trHeight w:val="20"/>
        </w:trPr>
        <w:tc>
          <w:tcPr>
            <w:tcW w:w="2056" w:type="dxa"/>
            <w:vMerge/>
            <w:shd w:val="clear" w:color="auto" w:fill="auto"/>
          </w:tcPr>
          <w:p w14:paraId="1316BE88"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shd w:val="clear" w:color="auto" w:fill="auto"/>
          </w:tcPr>
          <w:p w14:paraId="6A9821C6"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Контрольные работы</w:t>
            </w:r>
          </w:p>
        </w:tc>
        <w:tc>
          <w:tcPr>
            <w:tcW w:w="1330" w:type="dxa"/>
            <w:shd w:val="clear" w:color="auto" w:fill="auto"/>
          </w:tcPr>
          <w:p w14:paraId="695495E0"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12A1">
              <w:rPr>
                <w:bCs/>
                <w:sz w:val="20"/>
                <w:szCs w:val="20"/>
              </w:rPr>
              <w:t>-</w:t>
            </w:r>
          </w:p>
        </w:tc>
        <w:tc>
          <w:tcPr>
            <w:tcW w:w="1437" w:type="dxa"/>
            <w:vMerge/>
            <w:shd w:val="clear" w:color="auto" w:fill="C0C0C0"/>
          </w:tcPr>
          <w:p w14:paraId="6D069042"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4659D1E7" w14:textId="77777777" w:rsidTr="003776E9">
        <w:trPr>
          <w:trHeight w:val="20"/>
        </w:trPr>
        <w:tc>
          <w:tcPr>
            <w:tcW w:w="2056" w:type="dxa"/>
            <w:vMerge/>
            <w:shd w:val="clear" w:color="auto" w:fill="auto"/>
          </w:tcPr>
          <w:p w14:paraId="38609527"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0305" w:type="dxa"/>
            <w:gridSpan w:val="2"/>
            <w:shd w:val="clear" w:color="auto" w:fill="auto"/>
          </w:tcPr>
          <w:p w14:paraId="6C46DB9F"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Самостоятельная работа обучающихся</w:t>
            </w:r>
          </w:p>
        </w:tc>
        <w:tc>
          <w:tcPr>
            <w:tcW w:w="1330" w:type="dxa"/>
            <w:shd w:val="clear" w:color="auto" w:fill="auto"/>
          </w:tcPr>
          <w:p w14:paraId="75645686"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lang w:val="en-US"/>
              </w:rPr>
            </w:pPr>
            <w:r w:rsidRPr="00A412A1">
              <w:rPr>
                <w:bCs/>
                <w:sz w:val="20"/>
                <w:szCs w:val="20"/>
              </w:rPr>
              <w:t>-</w:t>
            </w:r>
          </w:p>
        </w:tc>
        <w:tc>
          <w:tcPr>
            <w:tcW w:w="1437" w:type="dxa"/>
            <w:vMerge/>
            <w:shd w:val="clear" w:color="auto" w:fill="C0C0C0"/>
          </w:tcPr>
          <w:p w14:paraId="255844F3"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05CDE764" w14:textId="77777777" w:rsidTr="003776E9">
        <w:trPr>
          <w:trHeight w:val="20"/>
        </w:trPr>
        <w:tc>
          <w:tcPr>
            <w:tcW w:w="12361" w:type="dxa"/>
            <w:gridSpan w:val="3"/>
            <w:shd w:val="clear" w:color="auto" w:fill="auto"/>
          </w:tcPr>
          <w:p w14:paraId="02C18E32" w14:textId="68507D52" w:rsidR="003776E9" w:rsidRPr="00A412A1" w:rsidRDefault="003776E9" w:rsidP="0037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
                <w:bCs/>
                <w:sz w:val="20"/>
                <w:szCs w:val="20"/>
              </w:rPr>
              <w:t xml:space="preserve">Раздел 1. </w:t>
            </w:r>
            <w:r w:rsidRPr="00A412A1">
              <w:rPr>
                <w:b/>
                <w:color w:val="000000"/>
                <w:sz w:val="20"/>
                <w:szCs w:val="20"/>
              </w:rPr>
              <w:t xml:space="preserve"> Легкая атлетика</w:t>
            </w:r>
          </w:p>
        </w:tc>
        <w:tc>
          <w:tcPr>
            <w:tcW w:w="1330" w:type="dxa"/>
            <w:shd w:val="clear" w:color="auto" w:fill="auto"/>
          </w:tcPr>
          <w:p w14:paraId="5678BCD9"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32</w:t>
            </w:r>
          </w:p>
        </w:tc>
        <w:tc>
          <w:tcPr>
            <w:tcW w:w="1437" w:type="dxa"/>
            <w:vMerge/>
            <w:shd w:val="clear" w:color="auto" w:fill="C0C0C0"/>
          </w:tcPr>
          <w:p w14:paraId="70F1C2DF"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67480114" w14:textId="77777777" w:rsidTr="003776E9">
        <w:trPr>
          <w:trHeight w:val="63"/>
        </w:trPr>
        <w:tc>
          <w:tcPr>
            <w:tcW w:w="2056" w:type="dxa"/>
            <w:vMerge w:val="restart"/>
            <w:shd w:val="clear" w:color="auto" w:fill="auto"/>
          </w:tcPr>
          <w:p w14:paraId="47329CE7"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A412A1">
              <w:rPr>
                <w:b/>
                <w:bCs/>
                <w:sz w:val="20"/>
                <w:szCs w:val="20"/>
              </w:rPr>
              <w:t xml:space="preserve"> Тема 1.1.</w:t>
            </w:r>
            <w:r w:rsidRPr="00A412A1">
              <w:rPr>
                <w:color w:val="000000"/>
                <w:sz w:val="20"/>
                <w:szCs w:val="20"/>
              </w:rPr>
              <w:t xml:space="preserve">  Кроссовая подготовка</w:t>
            </w:r>
          </w:p>
        </w:tc>
        <w:tc>
          <w:tcPr>
            <w:tcW w:w="10305" w:type="dxa"/>
            <w:gridSpan w:val="2"/>
            <w:shd w:val="clear" w:color="auto" w:fill="auto"/>
          </w:tcPr>
          <w:p w14:paraId="7BBA1EE2"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Содержание учебного материала</w:t>
            </w:r>
          </w:p>
        </w:tc>
        <w:tc>
          <w:tcPr>
            <w:tcW w:w="1330" w:type="dxa"/>
            <w:vMerge w:val="restart"/>
            <w:shd w:val="clear" w:color="auto" w:fill="auto"/>
          </w:tcPr>
          <w:p w14:paraId="2E3FC38E"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6</w:t>
            </w:r>
          </w:p>
        </w:tc>
        <w:tc>
          <w:tcPr>
            <w:tcW w:w="1437" w:type="dxa"/>
            <w:vMerge/>
            <w:shd w:val="clear" w:color="auto" w:fill="auto"/>
          </w:tcPr>
          <w:p w14:paraId="5F3DF760"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4436BA75" w14:textId="77777777" w:rsidTr="003776E9">
        <w:trPr>
          <w:trHeight w:val="233"/>
        </w:trPr>
        <w:tc>
          <w:tcPr>
            <w:tcW w:w="2056" w:type="dxa"/>
            <w:vMerge/>
            <w:shd w:val="clear" w:color="auto" w:fill="auto"/>
          </w:tcPr>
          <w:p w14:paraId="505E48FC"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305" w:type="dxa"/>
            <w:gridSpan w:val="2"/>
            <w:shd w:val="clear" w:color="auto" w:fill="auto"/>
          </w:tcPr>
          <w:p w14:paraId="484B2B3E" w14:textId="5FA29605" w:rsidR="003776E9" w:rsidRPr="003776E9" w:rsidRDefault="003776E9" w:rsidP="0037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1</w:t>
            </w:r>
            <w:r w:rsidRPr="00A412A1">
              <w:rPr>
                <w:sz w:val="20"/>
                <w:szCs w:val="20"/>
              </w:rPr>
              <w:t xml:space="preserve">Первичный инструктаж на рабочем месте по технике </w:t>
            </w:r>
            <w:proofErr w:type="spellStart"/>
            <w:r w:rsidRPr="00A412A1">
              <w:rPr>
                <w:sz w:val="20"/>
                <w:szCs w:val="20"/>
              </w:rPr>
              <w:t>безопасности.Правила</w:t>
            </w:r>
            <w:proofErr w:type="spellEnd"/>
            <w:r w:rsidRPr="00A412A1">
              <w:rPr>
                <w:sz w:val="20"/>
                <w:szCs w:val="20"/>
              </w:rPr>
              <w:t xml:space="preserve"> поведения в спортивном зале, на уроках физической </w:t>
            </w:r>
            <w:proofErr w:type="spellStart"/>
            <w:r w:rsidRPr="00A412A1">
              <w:rPr>
                <w:sz w:val="20"/>
                <w:szCs w:val="20"/>
              </w:rPr>
              <w:t>культуры</w:t>
            </w:r>
            <w:r>
              <w:rPr>
                <w:sz w:val="20"/>
                <w:szCs w:val="20"/>
              </w:rPr>
              <w:t>.</w:t>
            </w:r>
            <w:r w:rsidRPr="00A412A1">
              <w:rPr>
                <w:sz w:val="20"/>
                <w:szCs w:val="20"/>
              </w:rPr>
              <w:t>Техника</w:t>
            </w:r>
            <w:proofErr w:type="spellEnd"/>
            <w:r w:rsidRPr="00A412A1">
              <w:rPr>
                <w:sz w:val="20"/>
                <w:szCs w:val="20"/>
              </w:rPr>
              <w:t xml:space="preserve"> бега на короткие и средние дистанции. Техника высокого, низкого старта, </w:t>
            </w:r>
            <w:proofErr w:type="spellStart"/>
            <w:r w:rsidRPr="00A412A1">
              <w:rPr>
                <w:sz w:val="20"/>
                <w:szCs w:val="20"/>
              </w:rPr>
              <w:t>финиширования.Оздоровительный</w:t>
            </w:r>
            <w:proofErr w:type="spellEnd"/>
            <w:r w:rsidRPr="00A412A1">
              <w:rPr>
                <w:sz w:val="20"/>
                <w:szCs w:val="20"/>
              </w:rPr>
              <w:t xml:space="preserve"> бег. Его влияние на </w:t>
            </w:r>
            <w:proofErr w:type="spellStart"/>
            <w:r w:rsidRPr="00A412A1">
              <w:rPr>
                <w:sz w:val="20"/>
                <w:szCs w:val="20"/>
              </w:rPr>
              <w:t>организм.Виды</w:t>
            </w:r>
            <w:proofErr w:type="spellEnd"/>
            <w:r w:rsidRPr="00A412A1">
              <w:rPr>
                <w:sz w:val="20"/>
                <w:szCs w:val="20"/>
              </w:rPr>
              <w:t xml:space="preserve"> дистанций.</w:t>
            </w:r>
          </w:p>
        </w:tc>
        <w:tc>
          <w:tcPr>
            <w:tcW w:w="1330" w:type="dxa"/>
            <w:vMerge/>
            <w:shd w:val="clear" w:color="auto" w:fill="auto"/>
          </w:tcPr>
          <w:p w14:paraId="06C6C876"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437" w:type="dxa"/>
            <w:shd w:val="clear" w:color="auto" w:fill="auto"/>
          </w:tcPr>
          <w:p w14:paraId="13050FAA"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12A1">
              <w:rPr>
                <w:bCs/>
                <w:sz w:val="20"/>
                <w:szCs w:val="20"/>
              </w:rPr>
              <w:t>2</w:t>
            </w:r>
          </w:p>
        </w:tc>
      </w:tr>
      <w:tr w:rsidR="003776E9" w:rsidRPr="00A412A1" w14:paraId="7DFFA812" w14:textId="77777777" w:rsidTr="003776E9">
        <w:trPr>
          <w:trHeight w:val="20"/>
        </w:trPr>
        <w:tc>
          <w:tcPr>
            <w:tcW w:w="2056" w:type="dxa"/>
            <w:vMerge/>
            <w:shd w:val="clear" w:color="auto" w:fill="auto"/>
          </w:tcPr>
          <w:p w14:paraId="4B552099"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305" w:type="dxa"/>
            <w:gridSpan w:val="2"/>
            <w:shd w:val="clear" w:color="auto" w:fill="auto"/>
          </w:tcPr>
          <w:p w14:paraId="1BD06FAA"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Практические занятия</w:t>
            </w:r>
          </w:p>
          <w:p w14:paraId="26589DAF" w14:textId="7B622FA1"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color w:val="000000"/>
                <w:sz w:val="20"/>
                <w:szCs w:val="20"/>
              </w:rPr>
            </w:pPr>
            <w:r w:rsidRPr="00A412A1">
              <w:rPr>
                <w:color w:val="000000"/>
                <w:sz w:val="20"/>
                <w:szCs w:val="20"/>
              </w:rPr>
              <w:t xml:space="preserve">34 </w:t>
            </w:r>
            <w:r w:rsidRPr="00A412A1">
              <w:rPr>
                <w:sz w:val="20"/>
                <w:szCs w:val="20"/>
              </w:rPr>
              <w:t>Бег на 30м.</w:t>
            </w:r>
          </w:p>
          <w:p w14:paraId="30A5FCA5" w14:textId="00CA3053" w:rsidR="003776E9" w:rsidRPr="00A412A1" w:rsidRDefault="003776E9" w:rsidP="006875AB">
            <w:pPr>
              <w:rPr>
                <w:sz w:val="20"/>
                <w:szCs w:val="20"/>
              </w:rPr>
            </w:pPr>
            <w:r w:rsidRPr="00A412A1">
              <w:rPr>
                <w:color w:val="000000"/>
                <w:sz w:val="20"/>
                <w:szCs w:val="20"/>
              </w:rPr>
              <w:t xml:space="preserve">35 </w:t>
            </w:r>
            <w:r w:rsidRPr="00A412A1">
              <w:rPr>
                <w:sz w:val="20"/>
                <w:szCs w:val="20"/>
              </w:rPr>
              <w:t xml:space="preserve">Специальные беговые </w:t>
            </w:r>
            <w:proofErr w:type="gramStart"/>
            <w:r w:rsidRPr="00A412A1">
              <w:rPr>
                <w:sz w:val="20"/>
                <w:szCs w:val="20"/>
              </w:rPr>
              <w:t>упражнения..</w:t>
            </w:r>
            <w:proofErr w:type="gramEnd"/>
          </w:p>
          <w:p w14:paraId="6ADA1703" w14:textId="77777777" w:rsidR="003776E9" w:rsidRPr="00A412A1" w:rsidRDefault="003776E9" w:rsidP="006875AB">
            <w:pPr>
              <w:rPr>
                <w:color w:val="000000"/>
                <w:sz w:val="20"/>
                <w:szCs w:val="20"/>
              </w:rPr>
            </w:pPr>
            <w:r w:rsidRPr="00A412A1">
              <w:rPr>
                <w:sz w:val="20"/>
                <w:szCs w:val="20"/>
              </w:rPr>
              <w:lastRenderedPageBreak/>
              <w:t>Совершенствование техники бега на 100 м.</w:t>
            </w:r>
          </w:p>
          <w:p w14:paraId="4BB1BC75" w14:textId="67AC84F1"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szCs w:val="20"/>
              </w:rPr>
            </w:pPr>
            <w:r w:rsidRPr="00A412A1">
              <w:rPr>
                <w:color w:val="000000"/>
                <w:sz w:val="20"/>
                <w:szCs w:val="20"/>
              </w:rPr>
              <w:t>36</w:t>
            </w:r>
            <w:r w:rsidRPr="00A412A1">
              <w:rPr>
                <w:sz w:val="20"/>
                <w:szCs w:val="20"/>
              </w:rPr>
              <w:t xml:space="preserve"> Бег на короткие и средние дистанции.</w:t>
            </w:r>
          </w:p>
          <w:p w14:paraId="7C97C3C5" w14:textId="6074F282"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szCs w:val="20"/>
              </w:rPr>
            </w:pPr>
            <w:r w:rsidRPr="00A412A1">
              <w:rPr>
                <w:color w:val="000000"/>
                <w:sz w:val="20"/>
                <w:szCs w:val="20"/>
              </w:rPr>
              <w:t xml:space="preserve">37 </w:t>
            </w:r>
            <w:r w:rsidRPr="00A412A1">
              <w:rPr>
                <w:sz w:val="20"/>
                <w:szCs w:val="20"/>
              </w:rPr>
              <w:t>Совершенствование техники бега на 100 м.</w:t>
            </w:r>
          </w:p>
          <w:p w14:paraId="653E52A7" w14:textId="01884C2F"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0"/>
                <w:szCs w:val="20"/>
              </w:rPr>
            </w:pPr>
            <w:r w:rsidRPr="00A412A1">
              <w:rPr>
                <w:sz w:val="20"/>
                <w:szCs w:val="20"/>
              </w:rPr>
              <w:t>38 Бег отрезков различной длины</w:t>
            </w:r>
          </w:p>
        </w:tc>
        <w:tc>
          <w:tcPr>
            <w:tcW w:w="1330" w:type="dxa"/>
            <w:shd w:val="clear" w:color="auto" w:fill="auto"/>
          </w:tcPr>
          <w:p w14:paraId="22F5B4B3"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lastRenderedPageBreak/>
              <w:t>6</w:t>
            </w:r>
          </w:p>
        </w:tc>
        <w:tc>
          <w:tcPr>
            <w:tcW w:w="1437" w:type="dxa"/>
            <w:vMerge w:val="restart"/>
            <w:shd w:val="clear" w:color="auto" w:fill="C0C0C0"/>
          </w:tcPr>
          <w:p w14:paraId="4721FD4F"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28F4D027" w14:textId="77777777" w:rsidTr="003776E9">
        <w:trPr>
          <w:trHeight w:val="20"/>
        </w:trPr>
        <w:tc>
          <w:tcPr>
            <w:tcW w:w="2056" w:type="dxa"/>
            <w:vMerge/>
            <w:shd w:val="clear" w:color="auto" w:fill="auto"/>
          </w:tcPr>
          <w:p w14:paraId="53DFBBB7"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10305" w:type="dxa"/>
            <w:gridSpan w:val="2"/>
            <w:shd w:val="clear" w:color="auto" w:fill="auto"/>
          </w:tcPr>
          <w:p w14:paraId="49313B04"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b/>
                <w:bCs/>
                <w:sz w:val="20"/>
                <w:szCs w:val="20"/>
              </w:rPr>
              <w:t>Контрольные работы</w:t>
            </w:r>
          </w:p>
          <w:p w14:paraId="00B1D2A3"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color w:val="000000"/>
                <w:sz w:val="20"/>
                <w:szCs w:val="20"/>
              </w:rPr>
              <w:t xml:space="preserve">«Кроссовая </w:t>
            </w:r>
            <w:proofErr w:type="gramStart"/>
            <w:r w:rsidRPr="00A412A1">
              <w:rPr>
                <w:color w:val="000000"/>
                <w:sz w:val="20"/>
                <w:szCs w:val="20"/>
              </w:rPr>
              <w:t>подготовка»-</w:t>
            </w:r>
            <w:proofErr w:type="gramEnd"/>
            <w:r w:rsidRPr="00A412A1">
              <w:rPr>
                <w:sz w:val="20"/>
                <w:szCs w:val="20"/>
              </w:rPr>
              <w:t xml:space="preserve"> сдача контрольных нормативов</w:t>
            </w:r>
          </w:p>
        </w:tc>
        <w:tc>
          <w:tcPr>
            <w:tcW w:w="1330" w:type="dxa"/>
            <w:shd w:val="clear" w:color="auto" w:fill="auto"/>
          </w:tcPr>
          <w:p w14:paraId="40EA63F3" w14:textId="77777777" w:rsidR="003776E9" w:rsidRPr="009A556B"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2</w:t>
            </w:r>
          </w:p>
        </w:tc>
        <w:tc>
          <w:tcPr>
            <w:tcW w:w="1437" w:type="dxa"/>
            <w:vMerge/>
            <w:shd w:val="clear" w:color="auto" w:fill="C0C0C0"/>
          </w:tcPr>
          <w:p w14:paraId="7B09259C"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453EDC30" w14:textId="77777777" w:rsidTr="003776E9">
        <w:trPr>
          <w:trHeight w:val="20"/>
        </w:trPr>
        <w:tc>
          <w:tcPr>
            <w:tcW w:w="2056" w:type="dxa"/>
            <w:shd w:val="clear" w:color="auto" w:fill="auto"/>
          </w:tcPr>
          <w:p w14:paraId="52E23305" w14:textId="77777777" w:rsidR="003776E9" w:rsidRPr="00A412A1" w:rsidRDefault="003776E9" w:rsidP="006875AB">
            <w:pPr>
              <w:rPr>
                <w:sz w:val="20"/>
                <w:szCs w:val="20"/>
              </w:rPr>
            </w:pPr>
          </w:p>
        </w:tc>
        <w:tc>
          <w:tcPr>
            <w:tcW w:w="10305" w:type="dxa"/>
            <w:gridSpan w:val="2"/>
            <w:shd w:val="clear" w:color="auto" w:fill="auto"/>
          </w:tcPr>
          <w:p w14:paraId="70FF4AF5" w14:textId="77777777" w:rsidR="003776E9" w:rsidRPr="00A412A1" w:rsidRDefault="003776E9" w:rsidP="006875AB">
            <w:pPr>
              <w:rPr>
                <w:sz w:val="20"/>
                <w:szCs w:val="20"/>
              </w:rPr>
            </w:pPr>
            <w:r w:rsidRPr="00A412A1">
              <w:rPr>
                <w:b/>
                <w:bCs/>
                <w:sz w:val="20"/>
                <w:szCs w:val="20"/>
              </w:rPr>
              <w:t>Самостоятельная работа обучающихся</w:t>
            </w:r>
            <w:r w:rsidRPr="00A412A1">
              <w:rPr>
                <w:sz w:val="20"/>
                <w:szCs w:val="20"/>
              </w:rPr>
              <w:t xml:space="preserve"> </w:t>
            </w:r>
          </w:p>
          <w:p w14:paraId="24316D17" w14:textId="77777777" w:rsidR="003776E9" w:rsidRPr="00A412A1" w:rsidRDefault="003776E9" w:rsidP="006875AB">
            <w:pPr>
              <w:rPr>
                <w:sz w:val="20"/>
                <w:szCs w:val="20"/>
              </w:rPr>
            </w:pPr>
            <w:r w:rsidRPr="00A412A1">
              <w:rPr>
                <w:sz w:val="20"/>
                <w:szCs w:val="20"/>
              </w:rPr>
              <w:t>Выполнение специальных беговых упражнений. ВСР39</w:t>
            </w:r>
          </w:p>
          <w:p w14:paraId="1732BE89" w14:textId="77777777" w:rsidR="003776E9" w:rsidRPr="00A412A1" w:rsidRDefault="003776E9" w:rsidP="006875AB">
            <w:pPr>
              <w:rPr>
                <w:sz w:val="20"/>
                <w:szCs w:val="20"/>
              </w:rPr>
            </w:pPr>
            <w:r w:rsidRPr="00A412A1">
              <w:rPr>
                <w:sz w:val="20"/>
                <w:szCs w:val="20"/>
              </w:rPr>
              <w:t>Выполнение ОРУ с отягощениями. ВСР40</w:t>
            </w:r>
          </w:p>
          <w:p w14:paraId="10C44392" w14:textId="77777777" w:rsidR="003776E9" w:rsidRPr="00A412A1" w:rsidRDefault="003776E9" w:rsidP="006875AB">
            <w:pPr>
              <w:rPr>
                <w:sz w:val="20"/>
                <w:szCs w:val="20"/>
              </w:rPr>
            </w:pPr>
            <w:r w:rsidRPr="00A412A1">
              <w:rPr>
                <w:sz w:val="20"/>
                <w:szCs w:val="20"/>
              </w:rPr>
              <w:t>Выполнение ОРУ в умеренном темпе. ВСР41</w:t>
            </w:r>
          </w:p>
          <w:p w14:paraId="5460FB8C" w14:textId="77777777" w:rsidR="003776E9" w:rsidRPr="00A412A1" w:rsidRDefault="003776E9" w:rsidP="006875AB">
            <w:pPr>
              <w:rPr>
                <w:sz w:val="20"/>
                <w:szCs w:val="20"/>
              </w:rPr>
            </w:pPr>
            <w:r w:rsidRPr="00A412A1">
              <w:rPr>
                <w:sz w:val="20"/>
                <w:szCs w:val="20"/>
              </w:rPr>
              <w:t>Выполнение специальных беговых упражнений. ВСР42</w:t>
            </w:r>
          </w:p>
          <w:p w14:paraId="279F1CF3" w14:textId="77777777" w:rsidR="003776E9" w:rsidRPr="00A412A1" w:rsidRDefault="003776E9" w:rsidP="006875AB">
            <w:pPr>
              <w:rPr>
                <w:sz w:val="20"/>
                <w:szCs w:val="20"/>
              </w:rPr>
            </w:pPr>
            <w:r w:rsidRPr="00A412A1">
              <w:rPr>
                <w:sz w:val="20"/>
                <w:szCs w:val="20"/>
              </w:rPr>
              <w:t>Выполнение беговых упражнений с отягощением. ВСР43</w:t>
            </w:r>
          </w:p>
          <w:p w14:paraId="1E26701E"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A412A1">
              <w:rPr>
                <w:sz w:val="20"/>
                <w:szCs w:val="20"/>
              </w:rPr>
              <w:t>Выполнение специальных беговых упражнений с отягощением ВСР44</w:t>
            </w:r>
          </w:p>
        </w:tc>
        <w:tc>
          <w:tcPr>
            <w:tcW w:w="1330" w:type="dxa"/>
            <w:shd w:val="clear" w:color="auto" w:fill="auto"/>
          </w:tcPr>
          <w:p w14:paraId="148CF19E" w14:textId="770674F3" w:rsidR="003776E9" w:rsidRDefault="003776E9" w:rsidP="003776E9">
            <w:pPr>
              <w:jc w:val="center"/>
              <w:rPr>
                <w:b/>
                <w:bCs/>
                <w:sz w:val="20"/>
                <w:szCs w:val="20"/>
              </w:rPr>
            </w:pPr>
            <w:r>
              <w:rPr>
                <w:bCs/>
                <w:sz w:val="20"/>
                <w:szCs w:val="20"/>
              </w:rPr>
              <w:t>18</w:t>
            </w:r>
          </w:p>
          <w:p w14:paraId="5860CC5D"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1437" w:type="dxa"/>
            <w:shd w:val="clear" w:color="auto" w:fill="auto"/>
          </w:tcPr>
          <w:p w14:paraId="43A80092" w14:textId="6D8A8B14"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3776E9" w:rsidRPr="00A412A1" w14:paraId="6F3E974A" w14:textId="77777777" w:rsidTr="003776E9">
        <w:trPr>
          <w:trHeight w:val="20"/>
        </w:trPr>
        <w:tc>
          <w:tcPr>
            <w:tcW w:w="12361" w:type="dxa"/>
            <w:gridSpan w:val="3"/>
            <w:shd w:val="clear" w:color="auto" w:fill="auto"/>
          </w:tcPr>
          <w:p w14:paraId="1791E931"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A412A1">
              <w:rPr>
                <w:bCs/>
                <w:sz w:val="20"/>
                <w:szCs w:val="20"/>
              </w:rPr>
              <w:t>Дифференцированный зачет</w:t>
            </w:r>
          </w:p>
        </w:tc>
        <w:tc>
          <w:tcPr>
            <w:tcW w:w="1330" w:type="dxa"/>
            <w:shd w:val="clear" w:color="auto" w:fill="auto"/>
          </w:tcPr>
          <w:p w14:paraId="53ABC8C7"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12A1">
              <w:rPr>
                <w:bCs/>
                <w:sz w:val="20"/>
                <w:szCs w:val="20"/>
              </w:rPr>
              <w:t>2</w:t>
            </w:r>
          </w:p>
        </w:tc>
        <w:tc>
          <w:tcPr>
            <w:tcW w:w="1437" w:type="dxa"/>
            <w:vMerge w:val="restart"/>
            <w:shd w:val="clear" w:color="auto" w:fill="C0C0C0"/>
          </w:tcPr>
          <w:p w14:paraId="0CB0A1DF" w14:textId="77777777" w:rsidR="003776E9" w:rsidRPr="00A412A1" w:rsidRDefault="003776E9" w:rsidP="003776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r>
      <w:tr w:rsidR="003776E9" w:rsidRPr="00A412A1" w14:paraId="25487CF0" w14:textId="77777777" w:rsidTr="003776E9">
        <w:trPr>
          <w:trHeight w:val="20"/>
        </w:trPr>
        <w:tc>
          <w:tcPr>
            <w:tcW w:w="12361" w:type="dxa"/>
            <w:gridSpan w:val="3"/>
            <w:shd w:val="clear" w:color="auto" w:fill="auto"/>
          </w:tcPr>
          <w:p w14:paraId="41ACB34A"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right"/>
              <w:rPr>
                <w:b/>
                <w:bCs/>
                <w:sz w:val="20"/>
                <w:szCs w:val="20"/>
              </w:rPr>
            </w:pPr>
            <w:r w:rsidRPr="00A412A1">
              <w:rPr>
                <w:b/>
                <w:bCs/>
                <w:sz w:val="20"/>
                <w:szCs w:val="20"/>
              </w:rPr>
              <w:t>Всего:</w:t>
            </w:r>
          </w:p>
        </w:tc>
        <w:tc>
          <w:tcPr>
            <w:tcW w:w="1330" w:type="dxa"/>
            <w:shd w:val="clear" w:color="auto" w:fill="auto"/>
          </w:tcPr>
          <w:p w14:paraId="1966EAD6"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236</w:t>
            </w:r>
          </w:p>
        </w:tc>
        <w:tc>
          <w:tcPr>
            <w:tcW w:w="1437" w:type="dxa"/>
            <w:vMerge/>
            <w:shd w:val="clear" w:color="auto" w:fill="C0C0C0"/>
          </w:tcPr>
          <w:p w14:paraId="1C4BDC20" w14:textId="77777777" w:rsidR="003776E9" w:rsidRPr="00A412A1" w:rsidRDefault="003776E9" w:rsidP="0068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bl>
    <w:p w14:paraId="05A7DFC1" w14:textId="77777777" w:rsidR="00D94A9F" w:rsidRDefault="00D94A9F" w:rsidP="00996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p w14:paraId="143FAD3B" w14:textId="77777777" w:rsidR="00D94A9F" w:rsidRPr="00B05FB1" w:rsidRDefault="00D94A9F" w:rsidP="00996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p w14:paraId="69E57A29" w14:textId="77777777" w:rsidR="00D41545" w:rsidRDefault="00996DDB" w:rsidP="005A1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Cs/>
          <w:i/>
          <w:sz w:val="20"/>
          <w:szCs w:val="20"/>
        </w:rPr>
        <w:tab/>
      </w:r>
    </w:p>
    <w:p w14:paraId="238C6CE9" w14:textId="77777777" w:rsidR="00996DDB" w:rsidRPr="00A20A8B" w:rsidRDefault="00996DDB" w:rsidP="00996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996DDB" w:rsidRPr="00A20A8B">
          <w:pgSz w:w="16840" w:h="11907" w:orient="landscape"/>
          <w:pgMar w:top="851" w:right="1134" w:bottom="851" w:left="992" w:header="709" w:footer="709" w:gutter="0"/>
          <w:cols w:space="720"/>
        </w:sectPr>
      </w:pPr>
    </w:p>
    <w:p w14:paraId="5D3ADD57" w14:textId="77777777" w:rsidR="009B6A61" w:rsidRPr="00315F34" w:rsidRDefault="009B6A61" w:rsidP="009B6A61">
      <w:pPr>
        <w:jc w:val="center"/>
        <w:rPr>
          <w:b/>
          <w:bCs/>
        </w:rPr>
      </w:pPr>
      <w:r w:rsidRPr="00315F34">
        <w:rPr>
          <w:b/>
          <w:bCs/>
        </w:rPr>
        <w:lastRenderedPageBreak/>
        <w:t>3. УСЛОВИЯ РЕАЛИЗАЦИИ УЧЕБНОЙ ДИСЦИПЛИНЫ</w:t>
      </w:r>
    </w:p>
    <w:p w14:paraId="364A4360" w14:textId="77777777" w:rsidR="009B6A61" w:rsidRPr="00784823" w:rsidRDefault="009B6A61" w:rsidP="009B6A61">
      <w:pPr>
        <w:suppressAutoHyphens/>
        <w:ind w:firstLine="709"/>
        <w:jc w:val="both"/>
        <w:rPr>
          <w:b/>
        </w:rPr>
      </w:pPr>
      <w:r w:rsidRPr="00784823">
        <w:rPr>
          <w:b/>
        </w:rPr>
        <w:t>3.1. Для реализации программы учебной дисциплины предусмотрены следующие специальные помещения:</w:t>
      </w:r>
    </w:p>
    <w:p w14:paraId="5A077B83" w14:textId="77777777" w:rsidR="009B6A61" w:rsidRPr="00590773" w:rsidRDefault="009B6A61" w:rsidP="009B6A61">
      <w:pPr>
        <w:suppressAutoHyphens/>
        <w:autoSpaceDE w:val="0"/>
        <w:autoSpaceDN w:val="0"/>
        <w:adjustRightInd w:val="0"/>
        <w:ind w:firstLine="709"/>
        <w:jc w:val="both"/>
        <w:rPr>
          <w:bCs/>
        </w:rPr>
      </w:pPr>
      <w:r w:rsidRPr="00590773">
        <w:rPr>
          <w:bCs/>
        </w:rPr>
        <w:t>Спортивный зал, оснащенный:</w:t>
      </w:r>
    </w:p>
    <w:p w14:paraId="6C1A2EEC" w14:textId="77777777" w:rsidR="009B6A61" w:rsidRPr="00590773" w:rsidRDefault="009B6A61" w:rsidP="008B23C5">
      <w:pPr>
        <w:numPr>
          <w:ilvl w:val="0"/>
          <w:numId w:val="6"/>
        </w:numPr>
        <w:suppressAutoHyphens/>
        <w:autoSpaceDE w:val="0"/>
        <w:autoSpaceDN w:val="0"/>
        <w:adjustRightInd w:val="0"/>
        <w:spacing w:line="276" w:lineRule="auto"/>
        <w:ind w:left="1134"/>
        <w:jc w:val="both"/>
        <w:rPr>
          <w:bCs/>
        </w:rPr>
      </w:pPr>
      <w:r w:rsidRPr="00590773">
        <w:rPr>
          <w:bCs/>
        </w:rPr>
        <w:t>оборудованными раздевалками;</w:t>
      </w:r>
    </w:p>
    <w:p w14:paraId="438707E0" w14:textId="77777777" w:rsidR="009B6A61" w:rsidRPr="00590773" w:rsidRDefault="009B6A61" w:rsidP="008B23C5">
      <w:pPr>
        <w:numPr>
          <w:ilvl w:val="0"/>
          <w:numId w:val="6"/>
        </w:numPr>
        <w:suppressAutoHyphens/>
        <w:autoSpaceDE w:val="0"/>
        <w:autoSpaceDN w:val="0"/>
        <w:adjustRightInd w:val="0"/>
        <w:spacing w:line="276" w:lineRule="auto"/>
        <w:ind w:left="1134"/>
        <w:jc w:val="both"/>
        <w:rPr>
          <w:bCs/>
        </w:rPr>
      </w:pPr>
      <w:r w:rsidRPr="00590773">
        <w:rPr>
          <w:bCs/>
        </w:rPr>
        <w:t xml:space="preserve">спортивным оборудованием: </w:t>
      </w:r>
    </w:p>
    <w:p w14:paraId="2E45E4D5" w14:textId="77777777" w:rsidR="009B6A61" w:rsidRPr="00590773" w:rsidRDefault="009B6A61" w:rsidP="009B6A61">
      <w:pPr>
        <w:suppressAutoHyphens/>
        <w:autoSpaceDE w:val="0"/>
        <w:autoSpaceDN w:val="0"/>
        <w:adjustRightInd w:val="0"/>
        <w:ind w:firstLine="709"/>
        <w:jc w:val="both"/>
        <w:rPr>
          <w:bCs/>
        </w:rPr>
      </w:pPr>
      <w:r w:rsidRPr="00590773">
        <w:rPr>
          <w:bCs/>
        </w:rPr>
        <w:t>стенка гимнастическая; перекладина навесная универсальная для стенки гимнастической; гимнастические скамейки; гимнастические сна</w:t>
      </w:r>
      <w:r w:rsidR="00590773" w:rsidRPr="00590773">
        <w:rPr>
          <w:bCs/>
        </w:rPr>
        <w:t xml:space="preserve">ряды (перекладина, </w:t>
      </w:r>
      <w:proofErr w:type="gramStart"/>
      <w:r w:rsidR="00590773" w:rsidRPr="00590773">
        <w:rPr>
          <w:bCs/>
        </w:rPr>
        <w:t>брусья,</w:t>
      </w:r>
      <w:r w:rsidRPr="00590773">
        <w:rPr>
          <w:bCs/>
        </w:rPr>
        <w:t>.</w:t>
      </w:r>
      <w:proofErr w:type="gramEnd"/>
      <w:r w:rsidRPr="00590773">
        <w:rPr>
          <w:bCs/>
        </w:rPr>
        <w:t>); маты гимнастические; канат дл</w:t>
      </w:r>
      <w:r w:rsidR="00590773" w:rsidRPr="00590773">
        <w:rPr>
          <w:bCs/>
        </w:rPr>
        <w:t>я перетягивания</w:t>
      </w:r>
      <w:r w:rsidRPr="00590773">
        <w:rPr>
          <w:bCs/>
        </w:rPr>
        <w:t>;</w:t>
      </w:r>
    </w:p>
    <w:p w14:paraId="4A688BA8" w14:textId="77777777" w:rsidR="009B6A61" w:rsidRPr="00590773" w:rsidRDefault="009B6A61" w:rsidP="00590773">
      <w:pPr>
        <w:suppressAutoHyphens/>
        <w:autoSpaceDE w:val="0"/>
        <w:autoSpaceDN w:val="0"/>
        <w:adjustRightInd w:val="0"/>
        <w:ind w:firstLine="709"/>
        <w:jc w:val="both"/>
        <w:rPr>
          <w:bCs/>
        </w:rPr>
      </w:pPr>
      <w:r w:rsidRPr="00590773">
        <w:rPr>
          <w:bCs/>
        </w:rPr>
        <w:t>скакалки, палки гимнастические, мячи набивные, мячи для метания, гантели (разные); г</w:t>
      </w:r>
      <w:r w:rsidR="00590773" w:rsidRPr="00590773">
        <w:rPr>
          <w:bCs/>
        </w:rPr>
        <w:t>ири 16, 24, 32 кг; секундомеры;</w:t>
      </w:r>
    </w:p>
    <w:p w14:paraId="27C2826D" w14:textId="77777777" w:rsidR="009B6A61" w:rsidRPr="00590773" w:rsidRDefault="009B6A61" w:rsidP="009B6A61">
      <w:pPr>
        <w:suppressAutoHyphens/>
        <w:autoSpaceDE w:val="0"/>
        <w:autoSpaceDN w:val="0"/>
        <w:adjustRightInd w:val="0"/>
        <w:ind w:firstLine="709"/>
        <w:jc w:val="both"/>
        <w:rPr>
          <w:bCs/>
        </w:rPr>
      </w:pPr>
      <w:r w:rsidRPr="00590773">
        <w:rPr>
          <w:bCs/>
        </w:rPr>
        <w:t>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мячи волейбольные;</w:t>
      </w:r>
    </w:p>
    <w:p w14:paraId="6C1253A1" w14:textId="77777777" w:rsidR="009B6A61" w:rsidRPr="00590773" w:rsidRDefault="009B6A61" w:rsidP="00590773">
      <w:pPr>
        <w:suppressAutoHyphens/>
        <w:autoSpaceDE w:val="0"/>
        <w:autoSpaceDN w:val="0"/>
        <w:adjustRightInd w:val="0"/>
        <w:ind w:firstLine="709"/>
        <w:jc w:val="both"/>
        <w:rPr>
          <w:bCs/>
        </w:rPr>
      </w:pPr>
      <w:r w:rsidRPr="00590773">
        <w:rPr>
          <w:bCs/>
        </w:rPr>
        <w:t>оборудование и инвентарь открытого стадиона широкого профиля: ракетки для бадминтона, стартовые флажки или стартовый пистолет, флажки красные и белые, палочки эстафетные, нагрудные номера, тумбы «Старт–Финиш», «Поворот», рулетка металличе</w:t>
      </w:r>
      <w:r w:rsidR="00590773" w:rsidRPr="00590773">
        <w:rPr>
          <w:bCs/>
        </w:rPr>
        <w:t>ская, мерный шнур, секундомеры;</w:t>
      </w:r>
    </w:p>
    <w:p w14:paraId="161F44FF" w14:textId="77777777" w:rsidR="009B6A61" w:rsidRPr="009B6A61" w:rsidRDefault="00590773" w:rsidP="00590773">
      <w:pPr>
        <w:suppressAutoHyphens/>
        <w:autoSpaceDE w:val="0"/>
        <w:autoSpaceDN w:val="0"/>
        <w:adjustRightInd w:val="0"/>
        <w:ind w:firstLine="709"/>
        <w:jc w:val="both"/>
        <w:rPr>
          <w:bCs/>
          <w:color w:val="FF0000"/>
        </w:rPr>
      </w:pPr>
      <w:r>
        <w:rPr>
          <w:bCs/>
        </w:rPr>
        <w:t xml:space="preserve"> </w:t>
      </w:r>
      <w:r>
        <w:rPr>
          <w:lang w:eastAsia="en-US"/>
        </w:rPr>
        <w:t xml:space="preserve"> </w:t>
      </w:r>
    </w:p>
    <w:p w14:paraId="48A6A7B4" w14:textId="77777777" w:rsidR="009B6A61" w:rsidRPr="00315F34" w:rsidRDefault="009B6A61" w:rsidP="009B6A61">
      <w:pPr>
        <w:suppressAutoHyphens/>
        <w:ind w:firstLine="709"/>
        <w:jc w:val="both"/>
        <w:rPr>
          <w:b/>
          <w:bCs/>
        </w:rPr>
      </w:pPr>
      <w:r w:rsidRPr="00315F34">
        <w:rPr>
          <w:b/>
          <w:bCs/>
        </w:rPr>
        <w:t>3.2. Информационное обеспечение реализации программы</w:t>
      </w:r>
    </w:p>
    <w:p w14:paraId="3C7C7FA7" w14:textId="77777777" w:rsidR="009B6A61" w:rsidRDefault="009B6A61" w:rsidP="009B6A61">
      <w:pPr>
        <w:suppressAutoHyphens/>
        <w:ind w:firstLine="709"/>
        <w:jc w:val="both"/>
      </w:pPr>
      <w:r w:rsidRPr="00315F34">
        <w:rPr>
          <w:bCs/>
        </w:rPr>
        <w:t>Для реализации программы библиотечный фонд образовательной организации им</w:t>
      </w:r>
      <w:r>
        <w:rPr>
          <w:bCs/>
        </w:rPr>
        <w:t>е</w:t>
      </w:r>
      <w:r w:rsidR="00590773">
        <w:rPr>
          <w:bCs/>
        </w:rPr>
        <w:t>е</w:t>
      </w:r>
      <w:r>
        <w:rPr>
          <w:bCs/>
        </w:rPr>
        <w:t>т</w:t>
      </w:r>
      <w:r w:rsidRPr="00315F34">
        <w:rPr>
          <w:bCs/>
        </w:rPr>
        <w:t xml:space="preserve"> п</w:t>
      </w:r>
      <w:r>
        <w:t>ечатные и</w:t>
      </w:r>
      <w:r w:rsidRPr="00315F34">
        <w:t xml:space="preserve"> электронные образовательные и информационные ресурсы для использования в образовательном процессе. </w:t>
      </w:r>
    </w:p>
    <w:p w14:paraId="0F3A0CA7" w14:textId="77777777" w:rsidR="009B6A61" w:rsidRPr="004F3587" w:rsidRDefault="009B6A61" w:rsidP="009B6A61">
      <w:pPr>
        <w:suppressAutoHyphens/>
        <w:ind w:firstLine="709"/>
        <w:jc w:val="both"/>
      </w:pPr>
    </w:p>
    <w:p w14:paraId="4104141F" w14:textId="77777777" w:rsidR="009B6A61" w:rsidRPr="00CD69E2" w:rsidRDefault="009B6A61" w:rsidP="009B6A61">
      <w:pPr>
        <w:suppressAutoHyphens/>
        <w:ind w:firstLine="709"/>
        <w:jc w:val="both"/>
        <w:rPr>
          <w:b/>
        </w:rPr>
      </w:pPr>
      <w:r w:rsidRPr="00CD69E2">
        <w:rPr>
          <w:b/>
        </w:rPr>
        <w:t>3.2.1. Основные печатные</w:t>
      </w:r>
      <w:r>
        <w:rPr>
          <w:b/>
        </w:rPr>
        <w:t xml:space="preserve"> и электронные</w:t>
      </w:r>
      <w:r w:rsidRPr="00CD69E2">
        <w:rPr>
          <w:b/>
        </w:rPr>
        <w:t xml:space="preserve"> издания</w:t>
      </w:r>
    </w:p>
    <w:p w14:paraId="5484BE9B" w14:textId="77777777" w:rsidR="009B6A61" w:rsidRPr="009744D4" w:rsidRDefault="009B6A61" w:rsidP="008B23C5">
      <w:pPr>
        <w:pStyle w:val="a7"/>
        <w:widowControl/>
        <w:numPr>
          <w:ilvl w:val="1"/>
          <w:numId w:val="9"/>
        </w:numPr>
        <w:autoSpaceDE/>
        <w:spacing w:after="0" w:line="276" w:lineRule="auto"/>
        <w:ind w:left="0" w:firstLine="709"/>
        <w:jc w:val="both"/>
        <w:rPr>
          <w:sz w:val="24"/>
          <w:szCs w:val="24"/>
        </w:rPr>
      </w:pPr>
      <w:proofErr w:type="spellStart"/>
      <w:r w:rsidRPr="009744D4">
        <w:rPr>
          <w:sz w:val="24"/>
          <w:szCs w:val="24"/>
        </w:rPr>
        <w:t>Бишаева</w:t>
      </w:r>
      <w:proofErr w:type="spellEnd"/>
      <w:r w:rsidRPr="009744D4">
        <w:rPr>
          <w:sz w:val="24"/>
          <w:szCs w:val="24"/>
        </w:rPr>
        <w:t xml:space="preserve"> А.А. Физическая </w:t>
      </w:r>
      <w:proofErr w:type="spellStart"/>
      <w:proofErr w:type="gramStart"/>
      <w:r w:rsidRPr="009744D4">
        <w:rPr>
          <w:sz w:val="24"/>
          <w:szCs w:val="24"/>
        </w:rPr>
        <w:t>культура:учебник</w:t>
      </w:r>
      <w:proofErr w:type="spellEnd"/>
      <w:proofErr w:type="gramEnd"/>
      <w:r w:rsidRPr="009744D4">
        <w:rPr>
          <w:sz w:val="24"/>
          <w:szCs w:val="24"/>
        </w:rPr>
        <w:t xml:space="preserve"> [для всех специальностей СПО] /</w:t>
      </w:r>
      <w:proofErr w:type="spellStart"/>
      <w:r w:rsidRPr="009744D4">
        <w:rPr>
          <w:sz w:val="24"/>
          <w:szCs w:val="24"/>
        </w:rPr>
        <w:t>А.А.Бишаева</w:t>
      </w:r>
      <w:proofErr w:type="spellEnd"/>
      <w:r w:rsidRPr="009744D4">
        <w:rPr>
          <w:sz w:val="24"/>
          <w:szCs w:val="24"/>
        </w:rPr>
        <w:t xml:space="preserve">.- [7-eизд.,стер.]- </w:t>
      </w:r>
      <w:proofErr w:type="spellStart"/>
      <w:r w:rsidRPr="009744D4">
        <w:rPr>
          <w:sz w:val="24"/>
          <w:szCs w:val="24"/>
        </w:rPr>
        <w:t>Москва:Издательский</w:t>
      </w:r>
      <w:proofErr w:type="spellEnd"/>
      <w:r w:rsidRPr="009744D4">
        <w:rPr>
          <w:sz w:val="24"/>
          <w:szCs w:val="24"/>
        </w:rPr>
        <w:t xml:space="preserve"> дом Академия, 2020.-</w:t>
      </w:r>
    </w:p>
    <w:p w14:paraId="039115E1" w14:textId="77777777" w:rsidR="009B6A61" w:rsidRPr="009744D4" w:rsidRDefault="009B6A61" w:rsidP="008B23C5">
      <w:pPr>
        <w:pStyle w:val="a7"/>
        <w:widowControl/>
        <w:numPr>
          <w:ilvl w:val="1"/>
          <w:numId w:val="9"/>
        </w:numPr>
        <w:autoSpaceDE/>
        <w:spacing w:after="0" w:line="276" w:lineRule="auto"/>
        <w:ind w:left="0" w:firstLine="709"/>
        <w:jc w:val="both"/>
        <w:rPr>
          <w:sz w:val="24"/>
          <w:szCs w:val="24"/>
        </w:rPr>
      </w:pPr>
      <w:r w:rsidRPr="009744D4">
        <w:rPr>
          <w:sz w:val="24"/>
          <w:szCs w:val="24"/>
        </w:rPr>
        <w:t>Физическая культура: учебник для среднего профессионального образования /</w:t>
      </w:r>
      <w:r w:rsidRPr="009744D4">
        <w:rPr>
          <w:b/>
          <w:sz w:val="24"/>
          <w:szCs w:val="24"/>
        </w:rPr>
        <w:t xml:space="preserve"> </w:t>
      </w:r>
      <w:r w:rsidRPr="009744D4">
        <w:rPr>
          <w:sz w:val="24"/>
          <w:szCs w:val="24"/>
        </w:rPr>
        <w:t xml:space="preserve">Н.В. Решетников, Ю.Л. </w:t>
      </w:r>
      <w:proofErr w:type="spellStart"/>
      <w:r w:rsidRPr="009744D4">
        <w:rPr>
          <w:sz w:val="24"/>
          <w:szCs w:val="24"/>
        </w:rPr>
        <w:t>Кислицын</w:t>
      </w:r>
      <w:proofErr w:type="spellEnd"/>
      <w:r w:rsidRPr="009744D4">
        <w:rPr>
          <w:sz w:val="24"/>
          <w:szCs w:val="24"/>
        </w:rPr>
        <w:t>. – Москва: Издательский центр «Академия», 2018.</w:t>
      </w:r>
    </w:p>
    <w:p w14:paraId="70011CD8" w14:textId="77777777" w:rsidR="009744D4" w:rsidRPr="0098775C" w:rsidRDefault="009744D4" w:rsidP="008B23C5">
      <w:pPr>
        <w:pStyle w:val="ad"/>
        <w:numPr>
          <w:ilvl w:val="1"/>
          <w:numId w:val="9"/>
        </w:numPr>
        <w:spacing w:before="0" w:after="0" w:line="276" w:lineRule="auto"/>
        <w:ind w:left="0" w:firstLine="709"/>
        <w:jc w:val="both"/>
      </w:pPr>
      <w:proofErr w:type="spellStart"/>
      <w:r w:rsidRPr="009744D4">
        <w:rPr>
          <w:iCs/>
        </w:rPr>
        <w:t>Муллер</w:t>
      </w:r>
      <w:proofErr w:type="spellEnd"/>
      <w:r w:rsidRPr="009744D4">
        <w:rPr>
          <w:iCs/>
        </w:rPr>
        <w:t>, А. Б. </w:t>
      </w:r>
      <w:r w:rsidRPr="009744D4">
        <w:t xml:space="preserve"> Физическая </w:t>
      </w:r>
      <w:proofErr w:type="gramStart"/>
      <w:r w:rsidRPr="009744D4">
        <w:t>культура :</w:t>
      </w:r>
      <w:proofErr w:type="gramEnd"/>
      <w:r w:rsidRPr="009744D4">
        <w:t xml:space="preserve"> учебник и практикум для среднего профессионального образования / А. Б. </w:t>
      </w:r>
      <w:proofErr w:type="spellStart"/>
      <w:r w:rsidRPr="009744D4">
        <w:t>Муллер</w:t>
      </w:r>
      <w:proofErr w:type="spellEnd"/>
      <w:r w:rsidRPr="009744D4">
        <w:t>, Н. С. </w:t>
      </w:r>
      <w:proofErr w:type="spellStart"/>
      <w:r w:rsidRPr="009744D4">
        <w:t>Дядичкина</w:t>
      </w:r>
      <w:proofErr w:type="spellEnd"/>
      <w:r w:rsidRPr="009744D4">
        <w:t xml:space="preserve">, Ю. А. Богащенко. — </w:t>
      </w:r>
      <w:proofErr w:type="gramStart"/>
      <w:r w:rsidRPr="009744D4">
        <w:t>Москва :</w:t>
      </w:r>
      <w:proofErr w:type="gramEnd"/>
      <w:r w:rsidRPr="009744D4">
        <w:t xml:space="preserve"> Издательство </w:t>
      </w:r>
      <w:proofErr w:type="spellStart"/>
      <w:r w:rsidRPr="009744D4">
        <w:t>Юрайт</w:t>
      </w:r>
      <w:proofErr w:type="spellEnd"/>
      <w:r w:rsidRPr="009744D4">
        <w:t xml:space="preserve">, 2023. — 424 с. — (Профессиональное образование). — ISBN 978-5-534-02612-2. — </w:t>
      </w:r>
      <w:proofErr w:type="gramStart"/>
      <w:r w:rsidRPr="009744D4">
        <w:t>Текст :</w:t>
      </w:r>
      <w:proofErr w:type="gramEnd"/>
      <w:r w:rsidRPr="009744D4">
        <w:t xml:space="preserve"> электронный // Образовательная платформа </w:t>
      </w:r>
      <w:proofErr w:type="spellStart"/>
      <w:r w:rsidRPr="009744D4">
        <w:t>Юрайт</w:t>
      </w:r>
      <w:proofErr w:type="spellEnd"/>
      <w:r w:rsidRPr="009744D4">
        <w:t xml:space="preserve"> [сайт]. — URL: </w:t>
      </w:r>
      <w:hyperlink r:id="rId10" w:tgtFrame="_blank" w:history="1">
        <w:r w:rsidRPr="0098775C">
          <w:rPr>
            <w:rStyle w:val="a6"/>
            <w:color w:val="auto"/>
            <w:u w:val="none"/>
          </w:rPr>
          <w:t>https://urait.ru/bcode/511813</w:t>
        </w:r>
      </w:hyperlink>
      <w:r w:rsidRPr="0098775C">
        <w:t xml:space="preserve"> </w:t>
      </w:r>
    </w:p>
    <w:p w14:paraId="75BC8EF0" w14:textId="77777777" w:rsidR="009B6A61" w:rsidRPr="0098775C" w:rsidRDefault="009744D4" w:rsidP="008B23C5">
      <w:pPr>
        <w:pStyle w:val="ad"/>
        <w:numPr>
          <w:ilvl w:val="1"/>
          <w:numId w:val="9"/>
        </w:numPr>
        <w:spacing w:before="0" w:after="0" w:line="276" w:lineRule="auto"/>
        <w:ind w:left="0" w:firstLine="709"/>
        <w:jc w:val="both"/>
      </w:pPr>
      <w:r w:rsidRPr="009744D4">
        <w:t xml:space="preserve">Физическая </w:t>
      </w:r>
      <w:proofErr w:type="gramStart"/>
      <w:r w:rsidRPr="009744D4">
        <w:t>культура :</w:t>
      </w:r>
      <w:proofErr w:type="gramEnd"/>
      <w:r w:rsidRPr="009744D4">
        <w:t xml:space="preserve"> учебное пособие для среднего профессионального образования / Е. В. </w:t>
      </w:r>
      <w:proofErr w:type="spellStart"/>
      <w:r w:rsidRPr="009744D4">
        <w:t>Конеева</w:t>
      </w:r>
      <w:proofErr w:type="spellEnd"/>
      <w:r w:rsidRPr="009744D4">
        <w:t xml:space="preserve"> [и др.] ; под редакцией Е. В. </w:t>
      </w:r>
      <w:proofErr w:type="spellStart"/>
      <w:r w:rsidRPr="009744D4">
        <w:t>Конеевой</w:t>
      </w:r>
      <w:proofErr w:type="spellEnd"/>
      <w:r w:rsidRPr="009744D4">
        <w:t xml:space="preserve">. — 2-е изд., </w:t>
      </w:r>
      <w:proofErr w:type="spellStart"/>
      <w:r w:rsidRPr="009744D4">
        <w:t>перераб</w:t>
      </w:r>
      <w:proofErr w:type="spellEnd"/>
      <w:r w:rsidRPr="009744D4">
        <w:t xml:space="preserve">. и доп. — </w:t>
      </w:r>
      <w:proofErr w:type="gramStart"/>
      <w:r w:rsidRPr="009744D4">
        <w:t>Москва :</w:t>
      </w:r>
      <w:proofErr w:type="gramEnd"/>
      <w:r w:rsidRPr="009744D4">
        <w:t xml:space="preserve"> Издательство </w:t>
      </w:r>
      <w:proofErr w:type="spellStart"/>
      <w:r w:rsidRPr="009744D4">
        <w:t>Юрайт</w:t>
      </w:r>
      <w:proofErr w:type="spellEnd"/>
      <w:r w:rsidRPr="009744D4">
        <w:t xml:space="preserve">, 2023. — 599 с. — (Профессиональное образование). — ISBN 978-5-534-13554-1. — </w:t>
      </w:r>
      <w:proofErr w:type="gramStart"/>
      <w:r w:rsidRPr="009744D4">
        <w:t>Текст :</w:t>
      </w:r>
      <w:proofErr w:type="gramEnd"/>
      <w:r w:rsidRPr="009744D4">
        <w:t xml:space="preserve"> электронный // Образовательная платформа </w:t>
      </w:r>
      <w:proofErr w:type="spellStart"/>
      <w:r w:rsidRPr="009744D4">
        <w:t>Юрайт</w:t>
      </w:r>
      <w:proofErr w:type="spellEnd"/>
      <w:r w:rsidRPr="009744D4">
        <w:t xml:space="preserve"> [сайт]. — URL: </w:t>
      </w:r>
      <w:hyperlink r:id="rId11" w:tgtFrame="_blank" w:history="1">
        <w:r w:rsidRPr="0098775C">
          <w:rPr>
            <w:rStyle w:val="a6"/>
            <w:color w:val="auto"/>
            <w:u w:val="none"/>
          </w:rPr>
          <w:t>https://urait.ru/bcode/517442</w:t>
        </w:r>
      </w:hyperlink>
    </w:p>
    <w:p w14:paraId="5DC492C8" w14:textId="77777777" w:rsidR="009B6A61" w:rsidRPr="009744D4" w:rsidRDefault="009B6A61" w:rsidP="008B23C5">
      <w:pPr>
        <w:pStyle w:val="ad"/>
        <w:numPr>
          <w:ilvl w:val="2"/>
          <w:numId w:val="8"/>
        </w:numPr>
        <w:spacing w:before="0" w:after="0" w:line="276" w:lineRule="auto"/>
        <w:ind w:left="1418"/>
        <w:contextualSpacing/>
        <w:jc w:val="both"/>
        <w:rPr>
          <w:bCs/>
        </w:rPr>
      </w:pPr>
      <w:r w:rsidRPr="009744D4">
        <w:rPr>
          <w:b/>
          <w:bCs/>
        </w:rPr>
        <w:t xml:space="preserve">Дополнительные источники </w:t>
      </w:r>
    </w:p>
    <w:p w14:paraId="593FFDC3" w14:textId="77777777" w:rsidR="009744D4" w:rsidRPr="0098775C" w:rsidRDefault="009744D4" w:rsidP="008B23C5">
      <w:pPr>
        <w:pStyle w:val="ad"/>
        <w:numPr>
          <w:ilvl w:val="0"/>
          <w:numId w:val="5"/>
        </w:numPr>
        <w:spacing w:before="0" w:after="0" w:line="276" w:lineRule="auto"/>
        <w:ind w:left="0" w:firstLine="709"/>
        <w:contextualSpacing/>
        <w:jc w:val="both"/>
      </w:pPr>
      <w:proofErr w:type="spellStart"/>
      <w:r w:rsidRPr="009744D4">
        <w:rPr>
          <w:iCs/>
        </w:rPr>
        <w:t>Аллянов</w:t>
      </w:r>
      <w:proofErr w:type="spellEnd"/>
      <w:r w:rsidRPr="009744D4">
        <w:rPr>
          <w:iCs/>
        </w:rPr>
        <w:t>, Ю. Н. </w:t>
      </w:r>
      <w:r w:rsidRPr="009744D4">
        <w:t xml:space="preserve"> Физическая </w:t>
      </w:r>
      <w:proofErr w:type="gramStart"/>
      <w:r w:rsidRPr="009744D4">
        <w:t>культура :</w:t>
      </w:r>
      <w:proofErr w:type="gramEnd"/>
      <w:r w:rsidRPr="009744D4">
        <w:t xml:space="preserve"> учебник для среднего профессионального образования / Ю. Н. </w:t>
      </w:r>
      <w:proofErr w:type="spellStart"/>
      <w:r w:rsidRPr="009744D4">
        <w:t>Аллянов</w:t>
      </w:r>
      <w:proofErr w:type="spellEnd"/>
      <w:r w:rsidRPr="009744D4">
        <w:t>, И. А. </w:t>
      </w:r>
      <w:proofErr w:type="spellStart"/>
      <w:r w:rsidRPr="009744D4">
        <w:t>Письменский</w:t>
      </w:r>
      <w:proofErr w:type="spellEnd"/>
      <w:r w:rsidRPr="009744D4">
        <w:t xml:space="preserve">. — 3-е изд., </w:t>
      </w:r>
      <w:proofErr w:type="spellStart"/>
      <w:r w:rsidRPr="009744D4">
        <w:t>испр</w:t>
      </w:r>
      <w:proofErr w:type="spellEnd"/>
      <w:r w:rsidRPr="009744D4">
        <w:t xml:space="preserve">. — </w:t>
      </w:r>
      <w:proofErr w:type="gramStart"/>
      <w:r w:rsidRPr="009744D4">
        <w:t>Москва :</w:t>
      </w:r>
      <w:proofErr w:type="gramEnd"/>
      <w:r w:rsidRPr="009744D4">
        <w:t xml:space="preserve"> Издательство </w:t>
      </w:r>
      <w:proofErr w:type="spellStart"/>
      <w:r w:rsidRPr="009744D4">
        <w:t>Юрайт</w:t>
      </w:r>
      <w:proofErr w:type="spellEnd"/>
      <w:r w:rsidRPr="009744D4">
        <w:t xml:space="preserve">, 2023. — 493 с. — (Профессиональное образование). — ISBN 978-5-534-02309-1. — </w:t>
      </w:r>
      <w:proofErr w:type="gramStart"/>
      <w:r w:rsidRPr="009744D4">
        <w:t>Текст :</w:t>
      </w:r>
      <w:proofErr w:type="gramEnd"/>
      <w:r w:rsidRPr="009744D4">
        <w:t xml:space="preserve"> электронный // Образовательная платформа </w:t>
      </w:r>
      <w:proofErr w:type="spellStart"/>
      <w:r w:rsidRPr="009744D4">
        <w:t>Юрайт</w:t>
      </w:r>
      <w:proofErr w:type="spellEnd"/>
      <w:r w:rsidRPr="009744D4">
        <w:t xml:space="preserve"> [сайт]. — URL: </w:t>
      </w:r>
      <w:hyperlink r:id="rId12" w:tgtFrame="_blank" w:history="1">
        <w:r w:rsidRPr="0098775C">
          <w:rPr>
            <w:rStyle w:val="a6"/>
            <w:color w:val="auto"/>
            <w:u w:val="none"/>
          </w:rPr>
          <w:t>https://urait.ru/bcode/513286</w:t>
        </w:r>
      </w:hyperlink>
      <w:r w:rsidRPr="0098775C">
        <w:t xml:space="preserve"> </w:t>
      </w:r>
    </w:p>
    <w:p w14:paraId="06F70C64" w14:textId="77777777" w:rsidR="009B6A61" w:rsidRPr="0098775C" w:rsidRDefault="009744D4" w:rsidP="008B23C5">
      <w:pPr>
        <w:pStyle w:val="ad"/>
        <w:numPr>
          <w:ilvl w:val="0"/>
          <w:numId w:val="5"/>
        </w:numPr>
        <w:spacing w:before="0" w:after="0" w:line="276" w:lineRule="auto"/>
        <w:ind w:left="0" w:firstLine="709"/>
        <w:contextualSpacing/>
        <w:jc w:val="both"/>
      </w:pPr>
      <w:r w:rsidRPr="009744D4">
        <w:rPr>
          <w:iCs/>
        </w:rPr>
        <w:t>Ягодин, В. В. </w:t>
      </w:r>
      <w:r w:rsidRPr="009744D4">
        <w:t xml:space="preserve"> Физическая культура: основы спортивной </w:t>
      </w:r>
      <w:proofErr w:type="gramStart"/>
      <w:r w:rsidRPr="009744D4">
        <w:t>этики :</w:t>
      </w:r>
      <w:proofErr w:type="gramEnd"/>
      <w:r w:rsidRPr="009744D4">
        <w:t xml:space="preserve"> учебное пособие для среднего профессионального образования / В. В. Ягодин. — </w:t>
      </w:r>
      <w:proofErr w:type="gramStart"/>
      <w:r w:rsidRPr="009744D4">
        <w:t>Москва :</w:t>
      </w:r>
      <w:proofErr w:type="gramEnd"/>
      <w:r w:rsidRPr="009744D4">
        <w:t xml:space="preserve"> </w:t>
      </w:r>
      <w:r w:rsidRPr="009744D4">
        <w:lastRenderedPageBreak/>
        <w:t xml:space="preserve">Издательство </w:t>
      </w:r>
      <w:proofErr w:type="spellStart"/>
      <w:r w:rsidRPr="009744D4">
        <w:t>Юрайт</w:t>
      </w:r>
      <w:proofErr w:type="spellEnd"/>
      <w:r w:rsidRPr="009744D4">
        <w:t xml:space="preserve">, 2023. — 113 с. — (Профессиональное образование). — ISBN 978-5-534-10349-6. — </w:t>
      </w:r>
      <w:proofErr w:type="gramStart"/>
      <w:r w:rsidRPr="009744D4">
        <w:t>Текст :</w:t>
      </w:r>
      <w:proofErr w:type="gramEnd"/>
      <w:r w:rsidRPr="009744D4">
        <w:t xml:space="preserve"> электронный // Образовательная платформа </w:t>
      </w:r>
      <w:proofErr w:type="spellStart"/>
      <w:r w:rsidRPr="009744D4">
        <w:t>Юрайт</w:t>
      </w:r>
      <w:proofErr w:type="spellEnd"/>
      <w:r w:rsidRPr="009744D4">
        <w:t xml:space="preserve"> [сайт]. — URL: </w:t>
      </w:r>
      <w:hyperlink r:id="rId13" w:tgtFrame="_blank" w:history="1">
        <w:r w:rsidRPr="0098775C">
          <w:rPr>
            <w:rStyle w:val="a6"/>
            <w:color w:val="auto"/>
            <w:u w:val="none"/>
          </w:rPr>
          <w:t>https://urait.ru/bcode/517710</w:t>
        </w:r>
      </w:hyperlink>
    </w:p>
    <w:p w14:paraId="4EA3170B" w14:textId="77777777" w:rsidR="009744D4" w:rsidRPr="0098775C" w:rsidRDefault="009744D4" w:rsidP="009744D4">
      <w:pPr>
        <w:pStyle w:val="ad"/>
        <w:spacing w:before="0" w:after="0" w:line="276" w:lineRule="auto"/>
        <w:ind w:left="709"/>
        <w:contextualSpacing/>
        <w:jc w:val="both"/>
      </w:pPr>
    </w:p>
    <w:p w14:paraId="61B7DC1B" w14:textId="77777777" w:rsidR="009B6A61" w:rsidRPr="00CD69E2" w:rsidRDefault="009B6A61" w:rsidP="009B6A61">
      <w:pPr>
        <w:contextualSpacing/>
        <w:jc w:val="center"/>
        <w:rPr>
          <w:b/>
        </w:rPr>
      </w:pPr>
      <w:r w:rsidRPr="00CD69E2">
        <w:rPr>
          <w:b/>
        </w:rPr>
        <w:t>4. КОНТРОЛЬ И ОЦЕНК</w:t>
      </w:r>
      <w:r w:rsidR="009744D4">
        <w:rPr>
          <w:b/>
        </w:rPr>
        <w:t xml:space="preserve">А РЕЗУЛЬТАТОВ ОСВОЕНИЯ </w:t>
      </w:r>
      <w:r w:rsidRPr="00CD69E2">
        <w:rPr>
          <w:b/>
        </w:rPr>
        <w:t>УЧЕБНОЙ ДИСЦИПЛИНЫ</w:t>
      </w:r>
    </w:p>
    <w:p w14:paraId="1F1A8C08" w14:textId="2AE5A981" w:rsidR="004B084D" w:rsidRDefault="004B084D"/>
    <w:p w14:paraId="47A49520" w14:textId="75348BD6" w:rsidR="004B084D" w:rsidRDefault="004B084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5664"/>
      </w:tblGrid>
      <w:tr w:rsidR="004B084D" w:rsidRPr="00D10DFB" w14:paraId="390A455A" w14:textId="77777777" w:rsidTr="00CB4620">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14:paraId="750A0E0A" w14:textId="77777777" w:rsidR="004B084D" w:rsidRPr="00D10DFB" w:rsidRDefault="004B084D" w:rsidP="006875AB">
            <w:pPr>
              <w:jc w:val="center"/>
              <w:rPr>
                <w:b/>
                <w:bCs/>
              </w:rPr>
            </w:pPr>
            <w:r w:rsidRPr="00D10DFB">
              <w:rPr>
                <w:b/>
                <w:bCs/>
              </w:rPr>
              <w:t>Результаты обучения</w:t>
            </w:r>
          </w:p>
          <w:p w14:paraId="1DC9844E" w14:textId="77777777" w:rsidR="004B084D" w:rsidRPr="00D10DFB" w:rsidRDefault="004B084D" w:rsidP="006875AB">
            <w:pPr>
              <w:jc w:val="center"/>
              <w:rPr>
                <w:b/>
                <w:bCs/>
              </w:rPr>
            </w:pPr>
            <w:r w:rsidRPr="00D10DFB">
              <w:rPr>
                <w:b/>
                <w:bCs/>
              </w:rPr>
              <w:t>(освоенные умения, усвоенные знания)</w:t>
            </w:r>
          </w:p>
        </w:tc>
        <w:tc>
          <w:tcPr>
            <w:tcW w:w="5664" w:type="dxa"/>
            <w:tcBorders>
              <w:top w:val="single" w:sz="4" w:space="0" w:color="auto"/>
              <w:left w:val="single" w:sz="4" w:space="0" w:color="auto"/>
              <w:bottom w:val="single" w:sz="4" w:space="0" w:color="auto"/>
              <w:right w:val="single" w:sz="4" w:space="0" w:color="auto"/>
            </w:tcBorders>
            <w:shd w:val="clear" w:color="auto" w:fill="auto"/>
            <w:vAlign w:val="center"/>
          </w:tcPr>
          <w:p w14:paraId="56E562C0" w14:textId="77777777" w:rsidR="004B084D" w:rsidRPr="00D10DFB" w:rsidRDefault="004B084D" w:rsidP="006875AB">
            <w:pPr>
              <w:jc w:val="center"/>
              <w:rPr>
                <w:b/>
              </w:rPr>
            </w:pPr>
            <w:r w:rsidRPr="00D10DFB">
              <w:rPr>
                <w:b/>
              </w:rPr>
              <w:t>Основные показатели оценки результата</w:t>
            </w:r>
          </w:p>
        </w:tc>
      </w:tr>
      <w:tr w:rsidR="004B084D" w:rsidRPr="00D10DFB" w14:paraId="01A08363" w14:textId="77777777" w:rsidTr="00CB4620">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14:paraId="5A137339" w14:textId="77777777" w:rsidR="004B084D" w:rsidRPr="00D10DFB" w:rsidRDefault="004B084D" w:rsidP="006875AB">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D10DFB">
              <w:rPr>
                <w:b/>
                <w:i/>
              </w:rPr>
              <w:t>Уметь:</w:t>
            </w:r>
          </w:p>
        </w:tc>
        <w:tc>
          <w:tcPr>
            <w:tcW w:w="5664" w:type="dxa"/>
            <w:tcBorders>
              <w:top w:val="single" w:sz="4" w:space="0" w:color="auto"/>
              <w:left w:val="single" w:sz="4" w:space="0" w:color="auto"/>
              <w:bottom w:val="single" w:sz="4" w:space="0" w:color="auto"/>
              <w:right w:val="single" w:sz="4" w:space="0" w:color="auto"/>
            </w:tcBorders>
            <w:shd w:val="clear" w:color="auto" w:fill="auto"/>
            <w:vAlign w:val="center"/>
          </w:tcPr>
          <w:p w14:paraId="37383044" w14:textId="77777777" w:rsidR="004B084D" w:rsidRPr="00D10DFB" w:rsidRDefault="004B084D" w:rsidP="006875AB">
            <w:pPr>
              <w:jc w:val="center"/>
              <w:rPr>
                <w:b/>
              </w:rPr>
            </w:pPr>
          </w:p>
        </w:tc>
      </w:tr>
      <w:tr w:rsidR="002B7DFC" w:rsidRPr="00D10DFB" w14:paraId="47CA3BBD" w14:textId="77777777" w:rsidTr="00CB4620">
        <w:trPr>
          <w:trHeight w:val="1014"/>
        </w:trPr>
        <w:tc>
          <w:tcPr>
            <w:tcW w:w="3397" w:type="dxa"/>
            <w:tcBorders>
              <w:top w:val="single" w:sz="4" w:space="0" w:color="auto"/>
              <w:left w:val="single" w:sz="4" w:space="0" w:color="auto"/>
              <w:bottom w:val="single" w:sz="4" w:space="0" w:color="auto"/>
              <w:right w:val="single" w:sz="4" w:space="0" w:color="auto"/>
            </w:tcBorders>
            <w:shd w:val="clear" w:color="auto" w:fill="auto"/>
          </w:tcPr>
          <w:p w14:paraId="54BBBEE1" w14:textId="77777777" w:rsidR="002B7DFC" w:rsidRPr="00CD69E2" w:rsidRDefault="002B7DFC" w:rsidP="00CB4620">
            <w:pPr>
              <w:pStyle w:val="a7"/>
              <w:spacing w:after="0"/>
              <w:rPr>
                <w:rStyle w:val="32"/>
                <w:i w:val="0"/>
                <w:color w:val="000000"/>
                <w:sz w:val="22"/>
                <w:szCs w:val="22"/>
              </w:rPr>
            </w:pPr>
            <w:r w:rsidRPr="00CD69E2">
              <w:rPr>
                <w:rStyle w:val="32"/>
                <w:i w:val="0"/>
                <w:color w:val="000000"/>
                <w:sz w:val="22"/>
                <w:szCs w:val="22"/>
                <w:u w:val="single"/>
              </w:rPr>
              <w:t>Умет</w:t>
            </w:r>
            <w:r w:rsidRPr="00CD69E2">
              <w:rPr>
                <w:rStyle w:val="32"/>
                <w:i w:val="0"/>
                <w:color w:val="000000"/>
                <w:sz w:val="22"/>
                <w:szCs w:val="22"/>
              </w:rPr>
              <w:t>ь:</w:t>
            </w:r>
          </w:p>
          <w:p w14:paraId="58E93A14" w14:textId="77777777" w:rsidR="00CB4620" w:rsidRPr="008F63EE" w:rsidRDefault="00CB4620" w:rsidP="00CB4620">
            <w:pPr>
              <w:pStyle w:val="ConsPlusNormal"/>
              <w:numPr>
                <w:ilvl w:val="0"/>
                <w:numId w:val="12"/>
              </w:numPr>
              <w:ind w:left="0" w:firstLine="0"/>
              <w:rPr>
                <w:rFonts w:ascii="Times New Roman" w:hAnsi="Times New Roman" w:cs="Times New Roman"/>
                <w:sz w:val="24"/>
                <w:szCs w:val="24"/>
              </w:rPr>
            </w:pPr>
            <w:r w:rsidRPr="008F63EE">
              <w:rPr>
                <w:rFonts w:ascii="Times New Roman" w:hAnsi="Times New Roman" w:cs="Times New Roman"/>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05DD28E9" w14:textId="1F81FD90" w:rsidR="002B7DFC" w:rsidRPr="00D10DFB" w:rsidRDefault="002B7DFC" w:rsidP="00CB4620">
            <w:pPr>
              <w:numPr>
                <w:ilvl w:val="0"/>
                <w:numId w:val="12"/>
              </w:numPr>
              <w:tabs>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i/>
              </w:rPr>
            </w:pPr>
          </w:p>
        </w:tc>
        <w:tc>
          <w:tcPr>
            <w:tcW w:w="5664" w:type="dxa"/>
            <w:tcBorders>
              <w:top w:val="single" w:sz="4" w:space="0" w:color="auto"/>
              <w:left w:val="single" w:sz="4" w:space="0" w:color="auto"/>
              <w:bottom w:val="single" w:sz="4" w:space="0" w:color="auto"/>
              <w:right w:val="single" w:sz="4" w:space="0" w:color="auto"/>
            </w:tcBorders>
            <w:shd w:val="clear" w:color="auto" w:fill="auto"/>
          </w:tcPr>
          <w:p w14:paraId="27FFCF1A" w14:textId="77777777" w:rsidR="002B7DFC" w:rsidRPr="00CD69E2" w:rsidRDefault="002B7DFC" w:rsidP="002B7DFC">
            <w:pPr>
              <w:pStyle w:val="a7"/>
              <w:spacing w:after="0"/>
              <w:rPr>
                <w:sz w:val="22"/>
                <w:szCs w:val="22"/>
              </w:rPr>
            </w:pPr>
            <w:r w:rsidRPr="00CD69E2">
              <w:rPr>
                <w:bCs/>
                <w:sz w:val="22"/>
                <w:szCs w:val="22"/>
              </w:rPr>
              <w:t xml:space="preserve">обучающийся использует </w:t>
            </w:r>
            <w:r w:rsidRPr="00CD69E2">
              <w:rPr>
                <w:rStyle w:val="32"/>
                <w:i w:val="0"/>
                <w:color w:val="000000"/>
                <w:sz w:val="22"/>
                <w:szCs w:val="22"/>
              </w:rPr>
              <w:t>физкультурно-оздоровительную деятельность для укрепления здоровья, достижения жизненных и профессиональных целей;</w:t>
            </w:r>
          </w:p>
          <w:p w14:paraId="1BB8E3D3" w14:textId="77777777" w:rsidR="002B7DFC" w:rsidRPr="00CD69E2" w:rsidRDefault="002B7DFC" w:rsidP="002B7DFC">
            <w:pPr>
              <w:suppressAutoHyphens/>
              <w:rPr>
                <w:iCs/>
                <w:color w:val="000000"/>
              </w:rPr>
            </w:pPr>
            <w:r w:rsidRPr="00CD69E2">
              <w:rPr>
                <w:rStyle w:val="32"/>
                <w:bCs/>
                <w:i w:val="0"/>
                <w:color w:val="000000"/>
                <w:sz w:val="22"/>
                <w:szCs w:val="22"/>
              </w:rPr>
              <w:t xml:space="preserve">применяет рациональные приемы двигательных функций в </w:t>
            </w:r>
            <w:r w:rsidRPr="00CD69E2">
              <w:rPr>
                <w:color w:val="000000"/>
              </w:rPr>
              <w:t>профессиональной деятельности;</w:t>
            </w:r>
          </w:p>
          <w:p w14:paraId="1F08E527" w14:textId="77777777" w:rsidR="002B7DFC" w:rsidRPr="00CD69E2" w:rsidRDefault="002B7DFC" w:rsidP="002B7DFC">
            <w:pPr>
              <w:tabs>
                <w:tab w:val="right" w:pos="2002"/>
              </w:tabs>
            </w:pPr>
            <w:r w:rsidRPr="00CD69E2">
              <w:rPr>
                <w:color w:val="000000"/>
              </w:rPr>
              <w:t>пользуется средствами профилактики перенапряжения, характерными для данной специальности;</w:t>
            </w:r>
          </w:p>
          <w:p w14:paraId="1077321D" w14:textId="334BD84B" w:rsidR="002B7DFC" w:rsidRPr="00D10DFB" w:rsidRDefault="002B7DFC" w:rsidP="002B7DFC">
            <w:pPr>
              <w:jc w:val="both"/>
              <w:rPr>
                <w:bCs/>
              </w:rPr>
            </w:pPr>
            <w:r w:rsidRPr="00CD69E2">
              <w:rPr>
                <w:color w:val="000000"/>
              </w:rPr>
              <w:t>выполняет контрольные нормативы, предусмотренные государственным стандартом при соответствующей тренировке, с учетом состояния здоровья и функциональных возможностей своего организм</w:t>
            </w:r>
          </w:p>
        </w:tc>
      </w:tr>
      <w:tr w:rsidR="002B7DFC" w:rsidRPr="00D10DFB" w14:paraId="3447B4DE" w14:textId="77777777" w:rsidTr="00CB4620">
        <w:trPr>
          <w:trHeight w:val="77"/>
        </w:trPr>
        <w:tc>
          <w:tcPr>
            <w:tcW w:w="3397" w:type="dxa"/>
            <w:tcBorders>
              <w:top w:val="single" w:sz="4" w:space="0" w:color="auto"/>
              <w:left w:val="single" w:sz="4" w:space="0" w:color="auto"/>
              <w:bottom w:val="single" w:sz="4" w:space="0" w:color="auto"/>
              <w:right w:val="single" w:sz="4" w:space="0" w:color="auto"/>
            </w:tcBorders>
            <w:shd w:val="clear" w:color="auto" w:fill="auto"/>
          </w:tcPr>
          <w:p w14:paraId="4FC279D9" w14:textId="77777777" w:rsidR="002B7DFC" w:rsidRPr="00D10DFB" w:rsidRDefault="002B7DFC" w:rsidP="00CB4620">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rPr>
            </w:pPr>
            <w:r w:rsidRPr="00D10DFB">
              <w:rPr>
                <w:b/>
                <w:i/>
              </w:rPr>
              <w:t>Знать:</w:t>
            </w:r>
          </w:p>
        </w:tc>
        <w:tc>
          <w:tcPr>
            <w:tcW w:w="5664" w:type="dxa"/>
            <w:tcBorders>
              <w:top w:val="single" w:sz="4" w:space="0" w:color="auto"/>
              <w:left w:val="single" w:sz="4" w:space="0" w:color="auto"/>
              <w:bottom w:val="single" w:sz="4" w:space="0" w:color="auto"/>
              <w:right w:val="single" w:sz="4" w:space="0" w:color="auto"/>
            </w:tcBorders>
            <w:shd w:val="clear" w:color="auto" w:fill="auto"/>
          </w:tcPr>
          <w:p w14:paraId="72C96C2B" w14:textId="77777777" w:rsidR="002B7DFC" w:rsidRPr="00D10DFB" w:rsidRDefault="002B7DFC" w:rsidP="002B7DFC">
            <w:pPr>
              <w:jc w:val="both"/>
              <w:rPr>
                <w:bCs/>
              </w:rPr>
            </w:pPr>
          </w:p>
        </w:tc>
      </w:tr>
      <w:tr w:rsidR="002B7DFC" w:rsidRPr="00D10DFB" w14:paraId="040481DA" w14:textId="77777777" w:rsidTr="00CB4620">
        <w:trPr>
          <w:trHeight w:val="2205"/>
        </w:trPr>
        <w:tc>
          <w:tcPr>
            <w:tcW w:w="3397" w:type="dxa"/>
            <w:tcBorders>
              <w:top w:val="single" w:sz="4" w:space="0" w:color="auto"/>
              <w:left w:val="single" w:sz="4" w:space="0" w:color="auto"/>
              <w:bottom w:val="single" w:sz="4" w:space="0" w:color="auto"/>
              <w:right w:val="single" w:sz="4" w:space="0" w:color="auto"/>
            </w:tcBorders>
            <w:shd w:val="clear" w:color="auto" w:fill="auto"/>
          </w:tcPr>
          <w:p w14:paraId="34DF141F" w14:textId="77777777" w:rsidR="002B7DFC" w:rsidRPr="00CD69E2" w:rsidRDefault="002B7DFC" w:rsidP="00CB4620">
            <w:pPr>
              <w:pStyle w:val="a7"/>
              <w:spacing w:after="0"/>
              <w:rPr>
                <w:rStyle w:val="32"/>
                <w:i w:val="0"/>
                <w:color w:val="000000"/>
                <w:sz w:val="22"/>
                <w:szCs w:val="22"/>
                <w:u w:val="single"/>
              </w:rPr>
            </w:pPr>
            <w:r>
              <w:t xml:space="preserve"> </w:t>
            </w:r>
            <w:r w:rsidRPr="00CD69E2">
              <w:rPr>
                <w:rStyle w:val="32"/>
                <w:i w:val="0"/>
                <w:color w:val="000000"/>
                <w:sz w:val="22"/>
                <w:szCs w:val="22"/>
                <w:u w:val="single"/>
              </w:rPr>
              <w:t>Знать:</w:t>
            </w:r>
          </w:p>
          <w:p w14:paraId="0A87F7FC" w14:textId="77777777" w:rsidR="00CB4620" w:rsidRPr="008F63EE" w:rsidRDefault="00CB4620" w:rsidP="00CB4620">
            <w:pPr>
              <w:pStyle w:val="ConsPlusNormal"/>
              <w:numPr>
                <w:ilvl w:val="0"/>
                <w:numId w:val="14"/>
              </w:numPr>
              <w:ind w:left="0" w:firstLine="0"/>
              <w:rPr>
                <w:rFonts w:ascii="Times New Roman" w:hAnsi="Times New Roman" w:cs="Times New Roman"/>
                <w:sz w:val="24"/>
                <w:szCs w:val="24"/>
              </w:rPr>
            </w:pPr>
            <w:r w:rsidRPr="008F63EE">
              <w:rPr>
                <w:rFonts w:ascii="Times New Roman" w:hAnsi="Times New Roman" w:cs="Times New Roman"/>
                <w:sz w:val="24"/>
                <w:szCs w:val="24"/>
              </w:rPr>
              <w:t>о роли физической культуры в общекультурном, профессиональном и социальном развитии человека;</w:t>
            </w:r>
          </w:p>
          <w:p w14:paraId="3DF27D3E" w14:textId="293CA07E" w:rsidR="002B7DFC" w:rsidRPr="00D10DFB" w:rsidRDefault="00CB4620" w:rsidP="00CB4620">
            <w:pPr>
              <w:pStyle w:val="ad"/>
              <w:numPr>
                <w:ilvl w:val="0"/>
                <w:numId w:val="1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jc w:val="both"/>
            </w:pPr>
            <w:r w:rsidRPr="008F63EE">
              <w:t>основы здорового образа жизни.</w:t>
            </w:r>
          </w:p>
        </w:tc>
        <w:tc>
          <w:tcPr>
            <w:tcW w:w="5664" w:type="dxa"/>
            <w:tcBorders>
              <w:top w:val="single" w:sz="4" w:space="0" w:color="auto"/>
              <w:left w:val="single" w:sz="4" w:space="0" w:color="auto"/>
              <w:bottom w:val="single" w:sz="4" w:space="0" w:color="auto"/>
              <w:right w:val="single" w:sz="4" w:space="0" w:color="auto"/>
            </w:tcBorders>
            <w:shd w:val="clear" w:color="auto" w:fill="auto"/>
          </w:tcPr>
          <w:p w14:paraId="70964367" w14:textId="77777777" w:rsidR="002B7DFC" w:rsidRPr="00CD69E2" w:rsidRDefault="002B7DFC" w:rsidP="002B7DFC">
            <w:pPr>
              <w:pStyle w:val="a7"/>
              <w:spacing w:after="0"/>
              <w:rPr>
                <w:rStyle w:val="32"/>
                <w:i w:val="0"/>
                <w:color w:val="000000"/>
                <w:sz w:val="22"/>
                <w:szCs w:val="22"/>
              </w:rPr>
            </w:pPr>
            <w:r>
              <w:rPr>
                <w:bCs/>
              </w:rPr>
              <w:t xml:space="preserve"> </w:t>
            </w:r>
            <w:r w:rsidRPr="00CD69E2">
              <w:rPr>
                <w:bCs/>
                <w:sz w:val="22"/>
                <w:szCs w:val="22"/>
              </w:rPr>
              <w:t xml:space="preserve">обучающийся понимает </w:t>
            </w:r>
            <w:r w:rsidRPr="00CD69E2">
              <w:rPr>
                <w:rStyle w:val="32"/>
                <w:i w:val="0"/>
                <w:color w:val="000000"/>
                <w:sz w:val="22"/>
                <w:szCs w:val="22"/>
              </w:rPr>
              <w:t>роль физической культуры в общекультурном, профессиональном и социальном развитии человека;</w:t>
            </w:r>
          </w:p>
          <w:p w14:paraId="4FA4BADB" w14:textId="77777777" w:rsidR="002B7DFC" w:rsidRPr="00CD69E2" w:rsidRDefault="002B7DFC" w:rsidP="002B7DFC">
            <w:pPr>
              <w:pStyle w:val="a7"/>
              <w:spacing w:after="0"/>
              <w:rPr>
                <w:color w:val="000000"/>
                <w:sz w:val="22"/>
                <w:szCs w:val="22"/>
              </w:rPr>
            </w:pPr>
            <w:r w:rsidRPr="00CD69E2">
              <w:rPr>
                <w:rStyle w:val="32"/>
                <w:i w:val="0"/>
                <w:color w:val="000000"/>
                <w:sz w:val="22"/>
                <w:szCs w:val="22"/>
              </w:rPr>
              <w:t xml:space="preserve">ведёт здоровый образ жизни; понимает условия </w:t>
            </w:r>
            <w:r w:rsidRPr="00CD69E2">
              <w:rPr>
                <w:rStyle w:val="32"/>
                <w:bCs/>
                <w:i w:val="0"/>
                <w:color w:val="000000"/>
                <w:sz w:val="22"/>
                <w:szCs w:val="22"/>
              </w:rPr>
              <w:t>деятельности и знает зоны риска физического</w:t>
            </w:r>
            <w:r w:rsidRPr="00CD69E2">
              <w:rPr>
                <w:color w:val="000000"/>
                <w:sz w:val="22"/>
                <w:szCs w:val="22"/>
              </w:rPr>
              <w:t xml:space="preserve"> здоровья для данной специальности;</w:t>
            </w:r>
          </w:p>
          <w:p w14:paraId="289555AC" w14:textId="7DA147E2" w:rsidR="002B7DFC" w:rsidRPr="00D10DFB" w:rsidRDefault="002B7DFC" w:rsidP="002B7DFC">
            <w:pPr>
              <w:jc w:val="both"/>
              <w:rPr>
                <w:bCs/>
              </w:rPr>
            </w:pPr>
            <w:r w:rsidRPr="00CD69E2">
              <w:rPr>
                <w:color w:val="000000"/>
                <w:sz w:val="22"/>
                <w:szCs w:val="22"/>
              </w:rPr>
              <w:t xml:space="preserve">проводит индивидуальные занятия </w:t>
            </w:r>
            <w:r w:rsidRPr="00CD69E2">
              <w:rPr>
                <w:sz w:val="22"/>
                <w:szCs w:val="22"/>
              </w:rPr>
              <w:t>физическими упражнениями различной направленности</w:t>
            </w:r>
          </w:p>
        </w:tc>
      </w:tr>
    </w:tbl>
    <w:p w14:paraId="7BE5937D" w14:textId="77777777" w:rsidR="004B084D" w:rsidRDefault="004B084D"/>
    <w:p w14:paraId="262A95E9" w14:textId="77777777" w:rsidR="008F63EE" w:rsidRDefault="008F63EE"/>
    <w:sectPr w:rsidR="008F63EE" w:rsidSect="009B6A61">
      <w:footerReference w:type="default" r:id="rId14"/>
      <w:pgSz w:w="11906" w:h="16838"/>
      <w:pgMar w:top="1134" w:right="170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FA5F6" w14:textId="77777777" w:rsidR="00FF63CB" w:rsidRDefault="00FF63CB">
      <w:r>
        <w:separator/>
      </w:r>
    </w:p>
  </w:endnote>
  <w:endnote w:type="continuationSeparator" w:id="0">
    <w:p w14:paraId="3786814D" w14:textId="77777777" w:rsidR="00FF63CB" w:rsidRDefault="00FF6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altName w:val="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00000001" w:usb1="500078FB" w:usb2="00000000" w:usb3="00000000" w:csb0="0000009F" w:csb1="00000000"/>
  </w:font>
  <w:font w:name="Lohit Hindi">
    <w:altName w:val="MS Gothic"/>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41C37" w14:textId="77777777" w:rsidR="00313E04" w:rsidRDefault="00313E04" w:rsidP="00996DDB">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65CB696E" w14:textId="77777777" w:rsidR="00313E04" w:rsidRDefault="00313E04" w:rsidP="00996DDB">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35BBD" w14:textId="67A7F9B4" w:rsidR="00313E04" w:rsidRDefault="00313E04" w:rsidP="00996DDB">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D45178">
      <w:rPr>
        <w:rStyle w:val="a5"/>
        <w:noProof/>
      </w:rPr>
      <w:t>4</w:t>
    </w:r>
    <w:r>
      <w:rPr>
        <w:rStyle w:val="a5"/>
      </w:rPr>
      <w:fldChar w:fldCharType="end"/>
    </w:r>
  </w:p>
  <w:p w14:paraId="44234E62" w14:textId="77777777" w:rsidR="00313E04" w:rsidRDefault="00313E04" w:rsidP="00996DDB">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3C00D2" w14:textId="1641FC85" w:rsidR="00313E04" w:rsidRDefault="00313E04">
    <w:pPr>
      <w:pStyle w:val="a3"/>
      <w:jc w:val="right"/>
    </w:pPr>
    <w:r>
      <w:rPr>
        <w:noProof/>
      </w:rPr>
      <w:fldChar w:fldCharType="begin"/>
    </w:r>
    <w:r>
      <w:rPr>
        <w:noProof/>
      </w:rPr>
      <w:instrText xml:space="preserve"> PAGE   \* MERGEFORMAT </w:instrText>
    </w:r>
    <w:r>
      <w:rPr>
        <w:noProof/>
      </w:rPr>
      <w:fldChar w:fldCharType="separate"/>
    </w:r>
    <w:r w:rsidR="00D45178">
      <w:rPr>
        <w:noProof/>
      </w:rPr>
      <w:t>14</w:t>
    </w:r>
    <w:r>
      <w:rPr>
        <w:noProof/>
      </w:rPr>
      <w:fldChar w:fldCharType="end"/>
    </w:r>
  </w:p>
  <w:p w14:paraId="7AF85832" w14:textId="77777777" w:rsidR="00313E04" w:rsidRDefault="00313E0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6FABA" w14:textId="77777777" w:rsidR="00FF63CB" w:rsidRDefault="00FF63CB">
      <w:r>
        <w:separator/>
      </w:r>
    </w:p>
  </w:footnote>
  <w:footnote w:type="continuationSeparator" w:id="0">
    <w:p w14:paraId="1B5B3116" w14:textId="77777777" w:rsidR="00FF63CB" w:rsidRDefault="00FF63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7"/>
    <w:lvl w:ilvl="0">
      <w:start w:val="1"/>
      <w:numFmt w:val="bullet"/>
      <w:lvlText w:val=""/>
      <w:lvlJc w:val="left"/>
      <w:pPr>
        <w:tabs>
          <w:tab w:val="num" w:pos="360"/>
        </w:tabs>
        <w:ind w:left="360" w:hanging="360"/>
      </w:pPr>
      <w:rPr>
        <w:rFonts w:ascii="Symbol" w:hAnsi="Symbol"/>
        <w:sz w:val="28"/>
      </w:rPr>
    </w:lvl>
  </w:abstractNum>
  <w:abstractNum w:abstractNumId="1" w15:restartNumberingAfterBreak="0">
    <w:nsid w:val="00000005"/>
    <w:multiLevelType w:val="singleLevel"/>
    <w:tmpl w:val="00000005"/>
    <w:name w:val="WW8Num15"/>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6"/>
    <w:multiLevelType w:val="singleLevel"/>
    <w:tmpl w:val="00000006"/>
    <w:name w:val="WW8Num24"/>
    <w:lvl w:ilvl="0">
      <w:start w:val="1"/>
      <w:numFmt w:val="bullet"/>
      <w:lvlText w:val=""/>
      <w:lvlJc w:val="left"/>
      <w:pPr>
        <w:tabs>
          <w:tab w:val="num" w:pos="360"/>
        </w:tabs>
        <w:ind w:left="360" w:hanging="360"/>
      </w:pPr>
      <w:rPr>
        <w:rFonts w:ascii="Symbol" w:hAnsi="Symbol"/>
        <w:sz w:val="28"/>
      </w:rPr>
    </w:lvl>
  </w:abstractNum>
  <w:abstractNum w:abstractNumId="3" w15:restartNumberingAfterBreak="0">
    <w:nsid w:val="00000009"/>
    <w:multiLevelType w:val="hybridMultilevel"/>
    <w:tmpl w:val="7C83E45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C8C00AE"/>
    <w:multiLevelType w:val="multilevel"/>
    <w:tmpl w:val="6C2AF8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492019"/>
    <w:multiLevelType w:val="hybridMultilevel"/>
    <w:tmpl w:val="46D4C250"/>
    <w:lvl w:ilvl="0" w:tplc="FF3A20E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4E961A8"/>
    <w:multiLevelType w:val="hybridMultilevel"/>
    <w:tmpl w:val="736A3524"/>
    <w:lvl w:ilvl="0" w:tplc="FF3A20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125622"/>
    <w:multiLevelType w:val="hybridMultilevel"/>
    <w:tmpl w:val="F026A804"/>
    <w:lvl w:ilvl="0" w:tplc="B89E0130">
      <w:start w:val="1"/>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8" w15:restartNumberingAfterBreak="0">
    <w:nsid w:val="23DE31E3"/>
    <w:multiLevelType w:val="hybridMultilevel"/>
    <w:tmpl w:val="40C4FE06"/>
    <w:lvl w:ilvl="0" w:tplc="D08660AA">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062"/>
        </w:tabs>
        <w:ind w:left="2062"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50080473"/>
    <w:multiLevelType w:val="multilevel"/>
    <w:tmpl w:val="012A0024"/>
    <w:lvl w:ilvl="0">
      <w:start w:val="3"/>
      <w:numFmt w:val="decimal"/>
      <w:lvlText w:val="%1."/>
      <w:lvlJc w:val="left"/>
      <w:pPr>
        <w:ind w:left="540" w:hanging="540"/>
      </w:pPr>
      <w:rPr>
        <w:rFonts w:hint="default"/>
      </w:rPr>
    </w:lvl>
    <w:lvl w:ilvl="1">
      <w:start w:val="1"/>
      <w:numFmt w:val="decimal"/>
      <w:suff w:val="space"/>
      <w:lvlText w:val="%2."/>
      <w:lvlJc w:val="left"/>
      <w:pPr>
        <w:ind w:left="720" w:hanging="360"/>
      </w:pPr>
      <w:rPr>
        <w:rFonts w:hint="default"/>
      </w:rPr>
    </w:lvl>
    <w:lvl w:ilvl="2">
      <w:start w:val="1"/>
      <w:numFmt w:val="decimal"/>
      <w:suff w:val="space"/>
      <w:lvlText w:val="%3."/>
      <w:lvlJc w:val="left"/>
      <w:pPr>
        <w:ind w:left="720" w:hanging="36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50D96C02"/>
    <w:multiLevelType w:val="multilevel"/>
    <w:tmpl w:val="04AC9B9A"/>
    <w:lvl w:ilvl="0">
      <w:start w:val="1"/>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15:restartNumberingAfterBreak="0">
    <w:nsid w:val="5C4351EC"/>
    <w:multiLevelType w:val="multilevel"/>
    <w:tmpl w:val="29224812"/>
    <w:lvl w:ilvl="0">
      <w:start w:val="1"/>
      <w:numFmt w:val="decimal"/>
      <w:pStyle w:val="1"/>
      <w:lvlText w:val="%1."/>
      <w:lvlJc w:val="left"/>
      <w:pPr>
        <w:ind w:left="644"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592" w:hanging="1080"/>
      </w:pPr>
      <w:rPr>
        <w:rFonts w:hint="default"/>
      </w:rPr>
    </w:lvl>
    <w:lvl w:ilvl="4">
      <w:start w:val="1"/>
      <w:numFmt w:val="decimal"/>
      <w:isLgl/>
      <w:lvlText w:val="%1.%2.%3.%4.%5."/>
      <w:lvlJc w:val="left"/>
      <w:pPr>
        <w:ind w:left="1668" w:hanging="1080"/>
      </w:pPr>
      <w:rPr>
        <w:rFonts w:hint="default"/>
      </w:rPr>
    </w:lvl>
    <w:lvl w:ilvl="5">
      <w:start w:val="1"/>
      <w:numFmt w:val="decimal"/>
      <w:isLgl/>
      <w:lvlText w:val="%1.%2.%3.%4.%5.%6."/>
      <w:lvlJc w:val="left"/>
      <w:pPr>
        <w:ind w:left="2104" w:hanging="1440"/>
      </w:pPr>
      <w:rPr>
        <w:rFonts w:hint="default"/>
      </w:rPr>
    </w:lvl>
    <w:lvl w:ilvl="6">
      <w:start w:val="1"/>
      <w:numFmt w:val="decimal"/>
      <w:isLgl/>
      <w:lvlText w:val="%1.%2.%3.%4.%5.%6.%7."/>
      <w:lvlJc w:val="left"/>
      <w:pPr>
        <w:ind w:left="2540" w:hanging="1800"/>
      </w:pPr>
      <w:rPr>
        <w:rFonts w:hint="default"/>
      </w:rPr>
    </w:lvl>
    <w:lvl w:ilvl="7">
      <w:start w:val="1"/>
      <w:numFmt w:val="decimal"/>
      <w:isLgl/>
      <w:lvlText w:val="%1.%2.%3.%4.%5.%6.%7.%8."/>
      <w:lvlJc w:val="left"/>
      <w:pPr>
        <w:ind w:left="2616" w:hanging="1800"/>
      </w:pPr>
      <w:rPr>
        <w:rFonts w:hint="default"/>
      </w:rPr>
    </w:lvl>
    <w:lvl w:ilvl="8">
      <w:start w:val="1"/>
      <w:numFmt w:val="decimal"/>
      <w:isLgl/>
      <w:lvlText w:val="%1.%2.%3.%4.%5.%6.%7.%8.%9."/>
      <w:lvlJc w:val="left"/>
      <w:pPr>
        <w:ind w:left="3052" w:hanging="2160"/>
      </w:pPr>
      <w:rPr>
        <w:rFonts w:hint="default"/>
      </w:rPr>
    </w:lvl>
  </w:abstractNum>
  <w:abstractNum w:abstractNumId="12" w15:restartNumberingAfterBreak="0">
    <w:nsid w:val="64653F0F"/>
    <w:multiLevelType w:val="multilevel"/>
    <w:tmpl w:val="D63C4B2E"/>
    <w:lvl w:ilvl="0">
      <w:start w:val="1"/>
      <w:numFmt w:val="decimal"/>
      <w:lvlText w:val="%1."/>
      <w:lvlJc w:val="left"/>
      <w:pPr>
        <w:ind w:left="408" w:hanging="408"/>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CBE005E"/>
    <w:multiLevelType w:val="multilevel"/>
    <w:tmpl w:val="8BCC7BC0"/>
    <w:lvl w:ilvl="0">
      <w:start w:val="3"/>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2"/>
      <w:numFmt w:val="decimal"/>
      <w:lvlText w:val="%1.%2.%3."/>
      <w:lvlJc w:val="left"/>
      <w:pPr>
        <w:ind w:left="1080" w:hanging="720"/>
      </w:pPr>
      <w:rPr>
        <w:rFonts w:hint="default"/>
        <w:b/>
        <w:i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73E7266E"/>
    <w:multiLevelType w:val="multilevel"/>
    <w:tmpl w:val="2EEEA5F2"/>
    <w:lvl w:ilvl="0">
      <w:start w:val="1"/>
      <w:numFmt w:val="decimal"/>
      <w:suff w:val="space"/>
      <w:lvlText w:val="%1."/>
      <w:lvlJc w:val="left"/>
      <w:pPr>
        <w:ind w:left="1080" w:hanging="360"/>
      </w:pPr>
      <w:rPr>
        <w:rFonts w:hint="default"/>
      </w:rPr>
    </w:lvl>
    <w:lvl w:ilvl="1">
      <w:start w:val="2"/>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7E6370DF"/>
    <w:multiLevelType w:val="hybridMultilevel"/>
    <w:tmpl w:val="E836F41A"/>
    <w:lvl w:ilvl="0" w:tplc="FF3A20E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1"/>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4"/>
  </w:num>
  <w:num w:numId="5">
    <w:abstractNumId w:val="14"/>
  </w:num>
  <w:num w:numId="6">
    <w:abstractNumId w:val="5"/>
  </w:num>
  <w:num w:numId="7">
    <w:abstractNumId w:val="15"/>
  </w:num>
  <w:num w:numId="8">
    <w:abstractNumId w:val="13"/>
  </w:num>
  <w:num w:numId="9">
    <w:abstractNumId w:val="9"/>
  </w:num>
  <w:num w:numId="10">
    <w:abstractNumId w:val="3"/>
  </w:num>
  <w:num w:numId="11">
    <w:abstractNumId w:val="12"/>
  </w:num>
  <w:num w:numId="12">
    <w:abstractNumId w:val="7"/>
  </w:num>
  <w:num w:numId="13">
    <w:abstractNumId w:val="8"/>
  </w:num>
  <w:num w:numId="1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DDB"/>
    <w:rsid w:val="00012E11"/>
    <w:rsid w:val="00017142"/>
    <w:rsid w:val="00033B23"/>
    <w:rsid w:val="00052368"/>
    <w:rsid w:val="0006669D"/>
    <w:rsid w:val="0007548D"/>
    <w:rsid w:val="00075C7C"/>
    <w:rsid w:val="00082A01"/>
    <w:rsid w:val="00096911"/>
    <w:rsid w:val="000A155F"/>
    <w:rsid w:val="000A3722"/>
    <w:rsid w:val="000C11CA"/>
    <w:rsid w:val="000E30B5"/>
    <w:rsid w:val="000E7C1B"/>
    <w:rsid w:val="000F2861"/>
    <w:rsid w:val="00100A53"/>
    <w:rsid w:val="001316BE"/>
    <w:rsid w:val="00143B73"/>
    <w:rsid w:val="001513C8"/>
    <w:rsid w:val="001601EE"/>
    <w:rsid w:val="001674F5"/>
    <w:rsid w:val="0017313F"/>
    <w:rsid w:val="00190D30"/>
    <w:rsid w:val="001912C7"/>
    <w:rsid w:val="00193A3F"/>
    <w:rsid w:val="00194C15"/>
    <w:rsid w:val="0019584E"/>
    <w:rsid w:val="00250E5D"/>
    <w:rsid w:val="00255CD7"/>
    <w:rsid w:val="00256297"/>
    <w:rsid w:val="0026356F"/>
    <w:rsid w:val="00265EF0"/>
    <w:rsid w:val="0026640C"/>
    <w:rsid w:val="00270445"/>
    <w:rsid w:val="002865E5"/>
    <w:rsid w:val="002A1E29"/>
    <w:rsid w:val="002B7DFC"/>
    <w:rsid w:val="002F2CA4"/>
    <w:rsid w:val="002F4B40"/>
    <w:rsid w:val="00307500"/>
    <w:rsid w:val="00307EA7"/>
    <w:rsid w:val="00313E04"/>
    <w:rsid w:val="00314C1B"/>
    <w:rsid w:val="00330BE1"/>
    <w:rsid w:val="00331E50"/>
    <w:rsid w:val="003528A7"/>
    <w:rsid w:val="003700F9"/>
    <w:rsid w:val="003776E9"/>
    <w:rsid w:val="00381AA0"/>
    <w:rsid w:val="003850BC"/>
    <w:rsid w:val="00390860"/>
    <w:rsid w:val="003B06BF"/>
    <w:rsid w:val="003F48AB"/>
    <w:rsid w:val="00402C75"/>
    <w:rsid w:val="004230C3"/>
    <w:rsid w:val="00435C01"/>
    <w:rsid w:val="0048367A"/>
    <w:rsid w:val="004922C0"/>
    <w:rsid w:val="004A17E1"/>
    <w:rsid w:val="004B084D"/>
    <w:rsid w:val="004C16A4"/>
    <w:rsid w:val="004C7298"/>
    <w:rsid w:val="004D38A5"/>
    <w:rsid w:val="004E0441"/>
    <w:rsid w:val="004F5647"/>
    <w:rsid w:val="00515A7E"/>
    <w:rsid w:val="00517154"/>
    <w:rsid w:val="0051754A"/>
    <w:rsid w:val="00517B27"/>
    <w:rsid w:val="00523EA7"/>
    <w:rsid w:val="00527C5A"/>
    <w:rsid w:val="005315BE"/>
    <w:rsid w:val="0053720F"/>
    <w:rsid w:val="0054321E"/>
    <w:rsid w:val="005613E9"/>
    <w:rsid w:val="00571CE2"/>
    <w:rsid w:val="0058178C"/>
    <w:rsid w:val="00585E9A"/>
    <w:rsid w:val="00590773"/>
    <w:rsid w:val="005A179B"/>
    <w:rsid w:val="005A4361"/>
    <w:rsid w:val="005B3723"/>
    <w:rsid w:val="005C29BB"/>
    <w:rsid w:val="005C364E"/>
    <w:rsid w:val="005D35BC"/>
    <w:rsid w:val="005E3920"/>
    <w:rsid w:val="005E603D"/>
    <w:rsid w:val="005F716D"/>
    <w:rsid w:val="0060199F"/>
    <w:rsid w:val="0060687A"/>
    <w:rsid w:val="0061023B"/>
    <w:rsid w:val="006217B0"/>
    <w:rsid w:val="00621F26"/>
    <w:rsid w:val="00636227"/>
    <w:rsid w:val="00643118"/>
    <w:rsid w:val="006467FE"/>
    <w:rsid w:val="006A481A"/>
    <w:rsid w:val="006B060C"/>
    <w:rsid w:val="006C2135"/>
    <w:rsid w:val="006D23BF"/>
    <w:rsid w:val="006D6F11"/>
    <w:rsid w:val="006F5FE0"/>
    <w:rsid w:val="007019C5"/>
    <w:rsid w:val="007064AD"/>
    <w:rsid w:val="007159CC"/>
    <w:rsid w:val="00741D9F"/>
    <w:rsid w:val="0076221F"/>
    <w:rsid w:val="00781865"/>
    <w:rsid w:val="00786805"/>
    <w:rsid w:val="007B0901"/>
    <w:rsid w:val="007E61A2"/>
    <w:rsid w:val="007E6D06"/>
    <w:rsid w:val="007F034D"/>
    <w:rsid w:val="007F2704"/>
    <w:rsid w:val="008022BC"/>
    <w:rsid w:val="00803A3D"/>
    <w:rsid w:val="00813584"/>
    <w:rsid w:val="008163B9"/>
    <w:rsid w:val="00817262"/>
    <w:rsid w:val="00840E55"/>
    <w:rsid w:val="0084632F"/>
    <w:rsid w:val="00846EF3"/>
    <w:rsid w:val="008640DB"/>
    <w:rsid w:val="008672E3"/>
    <w:rsid w:val="008800D3"/>
    <w:rsid w:val="008915C9"/>
    <w:rsid w:val="008A7B36"/>
    <w:rsid w:val="008B23C5"/>
    <w:rsid w:val="008B651F"/>
    <w:rsid w:val="008B7459"/>
    <w:rsid w:val="008C018D"/>
    <w:rsid w:val="008C1580"/>
    <w:rsid w:val="008C2990"/>
    <w:rsid w:val="008E0BEE"/>
    <w:rsid w:val="008F273C"/>
    <w:rsid w:val="008F63EE"/>
    <w:rsid w:val="009120F5"/>
    <w:rsid w:val="00916C85"/>
    <w:rsid w:val="0091798D"/>
    <w:rsid w:val="00930BC3"/>
    <w:rsid w:val="00933DEC"/>
    <w:rsid w:val="009431C5"/>
    <w:rsid w:val="009501A3"/>
    <w:rsid w:val="00957A26"/>
    <w:rsid w:val="00965CBE"/>
    <w:rsid w:val="00967718"/>
    <w:rsid w:val="009708B2"/>
    <w:rsid w:val="00972B8A"/>
    <w:rsid w:val="009744D4"/>
    <w:rsid w:val="00974F93"/>
    <w:rsid w:val="009828F3"/>
    <w:rsid w:val="0098775C"/>
    <w:rsid w:val="00996DDB"/>
    <w:rsid w:val="009A048A"/>
    <w:rsid w:val="009A7689"/>
    <w:rsid w:val="009B18DE"/>
    <w:rsid w:val="009B6A61"/>
    <w:rsid w:val="009D5994"/>
    <w:rsid w:val="009E11C3"/>
    <w:rsid w:val="00A00D0A"/>
    <w:rsid w:val="00A22AB0"/>
    <w:rsid w:val="00A3244F"/>
    <w:rsid w:val="00A34336"/>
    <w:rsid w:val="00A62F94"/>
    <w:rsid w:val="00A65C62"/>
    <w:rsid w:val="00A7163D"/>
    <w:rsid w:val="00A75874"/>
    <w:rsid w:val="00A82905"/>
    <w:rsid w:val="00A84AB1"/>
    <w:rsid w:val="00A90BCF"/>
    <w:rsid w:val="00AB4147"/>
    <w:rsid w:val="00AB4F98"/>
    <w:rsid w:val="00AC0B6A"/>
    <w:rsid w:val="00B05FB1"/>
    <w:rsid w:val="00B567A7"/>
    <w:rsid w:val="00B56887"/>
    <w:rsid w:val="00B60662"/>
    <w:rsid w:val="00B75C84"/>
    <w:rsid w:val="00B82790"/>
    <w:rsid w:val="00B84BA9"/>
    <w:rsid w:val="00B86690"/>
    <w:rsid w:val="00B86931"/>
    <w:rsid w:val="00B9553C"/>
    <w:rsid w:val="00B9613D"/>
    <w:rsid w:val="00BB4484"/>
    <w:rsid w:val="00BB44DB"/>
    <w:rsid w:val="00BB5410"/>
    <w:rsid w:val="00BD5D58"/>
    <w:rsid w:val="00BD6DE4"/>
    <w:rsid w:val="00BD7762"/>
    <w:rsid w:val="00BE701E"/>
    <w:rsid w:val="00C01FE2"/>
    <w:rsid w:val="00C02216"/>
    <w:rsid w:val="00C13E57"/>
    <w:rsid w:val="00C26675"/>
    <w:rsid w:val="00C34C14"/>
    <w:rsid w:val="00C371F9"/>
    <w:rsid w:val="00C4541D"/>
    <w:rsid w:val="00C50294"/>
    <w:rsid w:val="00C70A75"/>
    <w:rsid w:val="00C753CA"/>
    <w:rsid w:val="00C93323"/>
    <w:rsid w:val="00C96475"/>
    <w:rsid w:val="00CA11E4"/>
    <w:rsid w:val="00CA5D91"/>
    <w:rsid w:val="00CB2466"/>
    <w:rsid w:val="00CB4620"/>
    <w:rsid w:val="00CB4E96"/>
    <w:rsid w:val="00CC1754"/>
    <w:rsid w:val="00CD194A"/>
    <w:rsid w:val="00CD6EF0"/>
    <w:rsid w:val="00D04BAC"/>
    <w:rsid w:val="00D41545"/>
    <w:rsid w:val="00D45178"/>
    <w:rsid w:val="00D50C91"/>
    <w:rsid w:val="00D94A9F"/>
    <w:rsid w:val="00DA7157"/>
    <w:rsid w:val="00DA7578"/>
    <w:rsid w:val="00DD0157"/>
    <w:rsid w:val="00DD1D4A"/>
    <w:rsid w:val="00DE133F"/>
    <w:rsid w:val="00DF75B8"/>
    <w:rsid w:val="00E10071"/>
    <w:rsid w:val="00E13707"/>
    <w:rsid w:val="00E23755"/>
    <w:rsid w:val="00E24542"/>
    <w:rsid w:val="00E52D6F"/>
    <w:rsid w:val="00E5668A"/>
    <w:rsid w:val="00E7662D"/>
    <w:rsid w:val="00E82621"/>
    <w:rsid w:val="00E96899"/>
    <w:rsid w:val="00EB2182"/>
    <w:rsid w:val="00EC7413"/>
    <w:rsid w:val="00EF44E9"/>
    <w:rsid w:val="00F06D3E"/>
    <w:rsid w:val="00F10A0D"/>
    <w:rsid w:val="00F14A1D"/>
    <w:rsid w:val="00F25FD4"/>
    <w:rsid w:val="00F32233"/>
    <w:rsid w:val="00F40AF3"/>
    <w:rsid w:val="00F56733"/>
    <w:rsid w:val="00F569B7"/>
    <w:rsid w:val="00F607F8"/>
    <w:rsid w:val="00F80085"/>
    <w:rsid w:val="00F863B3"/>
    <w:rsid w:val="00F93323"/>
    <w:rsid w:val="00FA45B4"/>
    <w:rsid w:val="00FA65A2"/>
    <w:rsid w:val="00FC1EDC"/>
    <w:rsid w:val="00FC214E"/>
    <w:rsid w:val="00FD75AD"/>
    <w:rsid w:val="00FE6B37"/>
    <w:rsid w:val="00FF05D5"/>
    <w:rsid w:val="00FF63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5316B"/>
  <w15:docId w15:val="{8BB6435F-9E2D-4DFD-A864-F5F00B4B9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6DDB"/>
    <w:rPr>
      <w:rFonts w:ascii="Times New Roman" w:eastAsia="Times New Roman" w:hAnsi="Times New Roman"/>
      <w:sz w:val="24"/>
      <w:szCs w:val="24"/>
    </w:rPr>
  </w:style>
  <w:style w:type="paragraph" w:styleId="1">
    <w:name w:val="heading 1"/>
    <w:basedOn w:val="a"/>
    <w:next w:val="a"/>
    <w:link w:val="10"/>
    <w:uiPriority w:val="9"/>
    <w:qFormat/>
    <w:rsid w:val="00996DDB"/>
    <w:pPr>
      <w:keepNext/>
      <w:numPr>
        <w:numId w:val="1"/>
      </w:numPr>
      <w:autoSpaceDE w:val="0"/>
      <w:autoSpaceDN w:val="0"/>
      <w:jc w:val="both"/>
      <w:outlineLvl w:val="0"/>
    </w:pPr>
    <w:rPr>
      <w:b/>
    </w:rPr>
  </w:style>
  <w:style w:type="paragraph" w:styleId="2">
    <w:name w:val="heading 2"/>
    <w:basedOn w:val="a"/>
    <w:next w:val="a"/>
    <w:link w:val="20"/>
    <w:uiPriority w:val="99"/>
    <w:qFormat/>
    <w:rsid w:val="00D94A9F"/>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D94A9F"/>
    <w:pPr>
      <w:keepNext/>
      <w:spacing w:before="240" w:after="60"/>
      <w:outlineLvl w:val="2"/>
    </w:pPr>
    <w:rPr>
      <w:rFonts w:ascii="Arial" w:hAnsi="Arial"/>
      <w:b/>
      <w:bCs/>
      <w:sz w:val="26"/>
      <w:szCs w:val="26"/>
    </w:rPr>
  </w:style>
  <w:style w:type="paragraph" w:styleId="4">
    <w:name w:val="heading 4"/>
    <w:basedOn w:val="3"/>
    <w:next w:val="a"/>
    <w:link w:val="40"/>
    <w:uiPriority w:val="99"/>
    <w:qFormat/>
    <w:rsid w:val="00D94A9F"/>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996DDB"/>
    <w:rPr>
      <w:rFonts w:ascii="Times New Roman" w:eastAsia="Times New Roman" w:hAnsi="Times New Roman"/>
      <w:b/>
      <w:sz w:val="24"/>
      <w:szCs w:val="24"/>
    </w:rPr>
  </w:style>
  <w:style w:type="paragraph" w:styleId="a3">
    <w:name w:val="footer"/>
    <w:aliases w:val="Нижний колонтитул Знак Знак Знак,Нижний колонтитул1,Нижний колонтитул Знак Знак"/>
    <w:basedOn w:val="a"/>
    <w:link w:val="a4"/>
    <w:uiPriority w:val="99"/>
    <w:rsid w:val="00996DDB"/>
    <w:pPr>
      <w:tabs>
        <w:tab w:val="center" w:pos="4677"/>
        <w:tab w:val="right" w:pos="9355"/>
      </w:tabs>
    </w:p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link w:val="a3"/>
    <w:uiPriority w:val="99"/>
    <w:rsid w:val="00996DDB"/>
    <w:rPr>
      <w:rFonts w:ascii="Times New Roman" w:eastAsia="Times New Roman" w:hAnsi="Times New Roman" w:cs="Times New Roman"/>
      <w:sz w:val="24"/>
      <w:szCs w:val="24"/>
    </w:rPr>
  </w:style>
  <w:style w:type="character" w:styleId="a5">
    <w:name w:val="page number"/>
    <w:rsid w:val="00996DDB"/>
  </w:style>
  <w:style w:type="paragraph" w:styleId="21">
    <w:name w:val="Body Text Indent 2"/>
    <w:basedOn w:val="a"/>
    <w:link w:val="22"/>
    <w:rsid w:val="00996DDB"/>
    <w:pPr>
      <w:spacing w:after="120" w:line="480" w:lineRule="auto"/>
      <w:ind w:left="283"/>
    </w:pPr>
  </w:style>
  <w:style w:type="character" w:customStyle="1" w:styleId="22">
    <w:name w:val="Основной текст с отступом 2 Знак"/>
    <w:link w:val="21"/>
    <w:rsid w:val="00996DDB"/>
    <w:rPr>
      <w:rFonts w:ascii="Times New Roman" w:eastAsia="Times New Roman" w:hAnsi="Times New Roman" w:cs="Times New Roman"/>
      <w:sz w:val="24"/>
      <w:szCs w:val="24"/>
    </w:rPr>
  </w:style>
  <w:style w:type="paragraph" w:styleId="23">
    <w:name w:val="Body Text 2"/>
    <w:basedOn w:val="a"/>
    <w:link w:val="24"/>
    <w:rsid w:val="00996DDB"/>
    <w:pPr>
      <w:spacing w:after="120" w:line="480" w:lineRule="auto"/>
    </w:pPr>
  </w:style>
  <w:style w:type="character" w:customStyle="1" w:styleId="24">
    <w:name w:val="Основной текст 2 Знак"/>
    <w:link w:val="23"/>
    <w:rsid w:val="00996DDB"/>
    <w:rPr>
      <w:rFonts w:ascii="Times New Roman" w:eastAsia="Times New Roman" w:hAnsi="Times New Roman" w:cs="Times New Roman"/>
      <w:sz w:val="24"/>
      <w:szCs w:val="24"/>
    </w:rPr>
  </w:style>
  <w:style w:type="paragraph" w:customStyle="1" w:styleId="210">
    <w:name w:val="Основной текст 21"/>
    <w:basedOn w:val="a"/>
    <w:rsid w:val="00D41545"/>
    <w:pPr>
      <w:spacing w:line="360" w:lineRule="exact"/>
      <w:jc w:val="both"/>
    </w:pPr>
    <w:rPr>
      <w:sz w:val="28"/>
      <w:lang w:eastAsia="ar-SA"/>
    </w:rPr>
  </w:style>
  <w:style w:type="character" w:styleId="a6">
    <w:name w:val="Hyperlink"/>
    <w:uiPriority w:val="99"/>
    <w:rsid w:val="00017142"/>
    <w:rPr>
      <w:color w:val="0000FF"/>
      <w:u w:val="single"/>
    </w:rPr>
  </w:style>
  <w:style w:type="paragraph" w:styleId="a7">
    <w:name w:val="Body Text"/>
    <w:basedOn w:val="a"/>
    <w:link w:val="a8"/>
    <w:rsid w:val="008C1580"/>
    <w:pPr>
      <w:widowControl w:val="0"/>
      <w:autoSpaceDE w:val="0"/>
      <w:spacing w:after="120"/>
    </w:pPr>
    <w:rPr>
      <w:sz w:val="20"/>
      <w:szCs w:val="20"/>
      <w:lang w:eastAsia="ar-SA"/>
    </w:rPr>
  </w:style>
  <w:style w:type="character" w:customStyle="1" w:styleId="a8">
    <w:name w:val="Основной текст Знак"/>
    <w:link w:val="a7"/>
    <w:rsid w:val="008C1580"/>
    <w:rPr>
      <w:rFonts w:ascii="Times New Roman" w:eastAsia="Times New Roman" w:hAnsi="Times New Roman"/>
      <w:lang w:eastAsia="ar-SA"/>
    </w:rPr>
  </w:style>
  <w:style w:type="paragraph" w:styleId="a9">
    <w:name w:val="List"/>
    <w:basedOn w:val="a"/>
    <w:uiPriority w:val="99"/>
    <w:rsid w:val="00974F93"/>
    <w:pPr>
      <w:tabs>
        <w:tab w:val="left" w:pos="708"/>
      </w:tabs>
      <w:ind w:left="283" w:hanging="283"/>
    </w:pPr>
    <w:rPr>
      <w:rFonts w:ascii="Arial" w:hAnsi="Arial" w:cs="Wingdings"/>
      <w:szCs w:val="28"/>
      <w:lang w:eastAsia="ar-SA"/>
    </w:rPr>
  </w:style>
  <w:style w:type="character" w:styleId="aa">
    <w:name w:val="Emphasis"/>
    <w:qFormat/>
    <w:rsid w:val="00E10071"/>
    <w:rPr>
      <w:i/>
      <w:iCs/>
    </w:rPr>
  </w:style>
  <w:style w:type="paragraph" w:styleId="ab">
    <w:name w:val="header"/>
    <w:basedOn w:val="a"/>
    <w:link w:val="ac"/>
    <w:uiPriority w:val="99"/>
    <w:unhideWhenUsed/>
    <w:rsid w:val="00AB4F98"/>
    <w:pPr>
      <w:tabs>
        <w:tab w:val="center" w:pos="4677"/>
        <w:tab w:val="right" w:pos="9355"/>
      </w:tabs>
    </w:pPr>
  </w:style>
  <w:style w:type="character" w:customStyle="1" w:styleId="ac">
    <w:name w:val="Верхний колонтитул Знак"/>
    <w:basedOn w:val="a0"/>
    <w:link w:val="ab"/>
    <w:uiPriority w:val="99"/>
    <w:rsid w:val="00AB4F98"/>
    <w:rPr>
      <w:rFonts w:ascii="Times New Roman" w:eastAsia="Times New Roman" w:hAnsi="Times New Roman"/>
      <w:sz w:val="24"/>
      <w:szCs w:val="24"/>
    </w:rPr>
  </w:style>
  <w:style w:type="paragraph" w:styleId="ad">
    <w:name w:val="List Paragraph"/>
    <w:aliases w:val="Содержание. 2 уровень,List Paragraph"/>
    <w:basedOn w:val="a"/>
    <w:link w:val="ae"/>
    <w:uiPriority w:val="1"/>
    <w:qFormat/>
    <w:rsid w:val="005C29BB"/>
    <w:pPr>
      <w:spacing w:before="120" w:after="120"/>
      <w:ind w:left="708"/>
    </w:pPr>
    <w:rPr>
      <w:rFonts w:eastAsiaTheme="minorEastAsia"/>
    </w:rPr>
  </w:style>
  <w:style w:type="paragraph" w:customStyle="1" w:styleId="TableParagraph">
    <w:name w:val="Table Paragraph"/>
    <w:basedOn w:val="a"/>
    <w:uiPriority w:val="1"/>
    <w:qFormat/>
    <w:rsid w:val="00B05FB1"/>
    <w:pPr>
      <w:widowControl w:val="0"/>
      <w:autoSpaceDE w:val="0"/>
      <w:autoSpaceDN w:val="0"/>
    </w:pPr>
    <w:rPr>
      <w:sz w:val="22"/>
      <w:szCs w:val="22"/>
      <w:lang w:eastAsia="en-US"/>
    </w:rPr>
  </w:style>
  <w:style w:type="paragraph" w:customStyle="1" w:styleId="Default">
    <w:name w:val="Default"/>
    <w:rsid w:val="00B05FB1"/>
    <w:pPr>
      <w:autoSpaceDE w:val="0"/>
      <w:autoSpaceDN w:val="0"/>
      <w:adjustRightInd w:val="0"/>
    </w:pPr>
    <w:rPr>
      <w:rFonts w:ascii="Times New Roman" w:eastAsia="Times New Roman" w:hAnsi="Times New Roman"/>
      <w:color w:val="000000"/>
      <w:sz w:val="24"/>
      <w:szCs w:val="24"/>
    </w:rPr>
  </w:style>
  <w:style w:type="paragraph" w:styleId="11">
    <w:name w:val="toc 1"/>
    <w:basedOn w:val="a"/>
    <w:next w:val="a"/>
    <w:autoRedefine/>
    <w:uiPriority w:val="39"/>
    <w:rsid w:val="00B05FB1"/>
    <w:pPr>
      <w:tabs>
        <w:tab w:val="right" w:leader="dot" w:pos="9637"/>
      </w:tabs>
      <w:spacing w:after="120"/>
      <w:jc w:val="both"/>
    </w:pPr>
    <w:rPr>
      <w:rFonts w:cs="Calibri"/>
      <w:b/>
      <w:bCs/>
      <w:noProof/>
      <w:sz w:val="20"/>
      <w:szCs w:val="20"/>
    </w:rPr>
  </w:style>
  <w:style w:type="character" w:customStyle="1" w:styleId="20">
    <w:name w:val="Заголовок 2 Знак"/>
    <w:basedOn w:val="a0"/>
    <w:link w:val="2"/>
    <w:uiPriority w:val="99"/>
    <w:rsid w:val="00D94A9F"/>
    <w:rPr>
      <w:rFonts w:ascii="Arial" w:eastAsia="Times New Roman" w:hAnsi="Arial"/>
      <w:b/>
      <w:bCs/>
      <w:i/>
      <w:iCs/>
      <w:sz w:val="28"/>
      <w:szCs w:val="28"/>
    </w:rPr>
  </w:style>
  <w:style w:type="character" w:customStyle="1" w:styleId="30">
    <w:name w:val="Заголовок 3 Знак"/>
    <w:basedOn w:val="a0"/>
    <w:link w:val="3"/>
    <w:uiPriority w:val="99"/>
    <w:rsid w:val="00D94A9F"/>
    <w:rPr>
      <w:rFonts w:ascii="Arial" w:eastAsia="Times New Roman" w:hAnsi="Arial"/>
      <w:b/>
      <w:bCs/>
      <w:sz w:val="26"/>
      <w:szCs w:val="26"/>
    </w:rPr>
  </w:style>
  <w:style w:type="character" w:customStyle="1" w:styleId="40">
    <w:name w:val="Заголовок 4 Знак"/>
    <w:basedOn w:val="a0"/>
    <w:link w:val="4"/>
    <w:uiPriority w:val="99"/>
    <w:rsid w:val="00D94A9F"/>
    <w:rPr>
      <w:rFonts w:ascii="Times New Roman" w:eastAsia="Times New Roman" w:hAnsi="Times New Roman"/>
      <w:b/>
      <w:bCs/>
      <w:sz w:val="24"/>
      <w:szCs w:val="24"/>
    </w:rPr>
  </w:style>
  <w:style w:type="character" w:customStyle="1" w:styleId="blk">
    <w:name w:val="blk"/>
    <w:rsid w:val="00D94A9F"/>
  </w:style>
  <w:style w:type="paragraph" w:styleId="af">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25"/>
    <w:uiPriority w:val="99"/>
    <w:qFormat/>
    <w:rsid w:val="00D94A9F"/>
    <w:pPr>
      <w:widowControl w:val="0"/>
    </w:pPr>
    <w:rPr>
      <w:lang w:val="en-US" w:eastAsia="nl-NL"/>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1"/>
    <w:uiPriority w:val="99"/>
    <w:qFormat/>
    <w:rsid w:val="00D94A9F"/>
    <w:rPr>
      <w:sz w:val="20"/>
      <w:szCs w:val="20"/>
      <w:lang w:val="en-US"/>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D94A9F"/>
    <w:rPr>
      <w:rFonts w:ascii="Times New Roman" w:eastAsia="Times New Roman" w:hAnsi="Times New Roman"/>
      <w:lang w:val="en-US"/>
    </w:rPr>
  </w:style>
  <w:style w:type="character" w:styleId="af2">
    <w:name w:val="footnote reference"/>
    <w:aliases w:val="Знак сноски-FN,Ciae niinee-FN,AЗнак сноски зел"/>
    <w:uiPriority w:val="99"/>
    <w:rsid w:val="00D94A9F"/>
    <w:rPr>
      <w:rFonts w:cs="Times New Roman"/>
      <w:vertAlign w:val="superscript"/>
    </w:rPr>
  </w:style>
  <w:style w:type="paragraph" w:styleId="26">
    <w:name w:val="List 2"/>
    <w:basedOn w:val="a"/>
    <w:rsid w:val="00D94A9F"/>
    <w:pPr>
      <w:spacing w:before="120" w:after="120"/>
      <w:ind w:left="720" w:hanging="360"/>
      <w:jc w:val="both"/>
    </w:pPr>
    <w:rPr>
      <w:rFonts w:ascii="Arial" w:eastAsia="Batang" w:hAnsi="Arial"/>
      <w:sz w:val="20"/>
      <w:lang w:eastAsia="ko-KR"/>
    </w:rPr>
  </w:style>
  <w:style w:type="paragraph" w:styleId="27">
    <w:name w:val="toc 2"/>
    <w:basedOn w:val="a"/>
    <w:next w:val="a"/>
    <w:autoRedefine/>
    <w:uiPriority w:val="39"/>
    <w:rsid w:val="00D94A9F"/>
    <w:pPr>
      <w:tabs>
        <w:tab w:val="right" w:leader="dot" w:pos="9344"/>
      </w:tabs>
      <w:spacing w:before="120"/>
      <w:ind w:left="240"/>
    </w:pPr>
    <w:rPr>
      <w:rFonts w:cs="Calibri"/>
      <w:i/>
      <w:iCs/>
      <w:noProof/>
      <w:sz w:val="20"/>
      <w:szCs w:val="20"/>
    </w:rPr>
  </w:style>
  <w:style w:type="paragraph" w:styleId="31">
    <w:name w:val="toc 3"/>
    <w:basedOn w:val="a"/>
    <w:next w:val="a"/>
    <w:autoRedefine/>
    <w:uiPriority w:val="39"/>
    <w:rsid w:val="00D94A9F"/>
    <w:pPr>
      <w:ind w:left="480"/>
    </w:pPr>
    <w:rPr>
      <w:sz w:val="28"/>
      <w:szCs w:val="28"/>
    </w:rPr>
  </w:style>
  <w:style w:type="character" w:customStyle="1" w:styleId="FootnoteTextChar">
    <w:name w:val="Footnote Text Char"/>
    <w:locked/>
    <w:rsid w:val="00D94A9F"/>
    <w:rPr>
      <w:rFonts w:ascii="Times New Roman" w:hAnsi="Times New Roman"/>
      <w:sz w:val="20"/>
      <w:lang w:eastAsia="ru-RU"/>
    </w:rPr>
  </w:style>
  <w:style w:type="paragraph" w:styleId="af3">
    <w:name w:val="Balloon Text"/>
    <w:basedOn w:val="a"/>
    <w:link w:val="af4"/>
    <w:uiPriority w:val="99"/>
    <w:rsid w:val="00D94A9F"/>
    <w:rPr>
      <w:rFonts w:ascii="Segoe UI" w:hAnsi="Segoe UI"/>
      <w:sz w:val="18"/>
      <w:szCs w:val="18"/>
    </w:rPr>
  </w:style>
  <w:style w:type="character" w:customStyle="1" w:styleId="af4">
    <w:name w:val="Текст выноски Знак"/>
    <w:basedOn w:val="a0"/>
    <w:link w:val="af3"/>
    <w:uiPriority w:val="99"/>
    <w:rsid w:val="00D94A9F"/>
    <w:rPr>
      <w:rFonts w:ascii="Segoe UI" w:eastAsia="Times New Roman" w:hAnsi="Segoe UI"/>
      <w:sz w:val="18"/>
      <w:szCs w:val="18"/>
    </w:rPr>
  </w:style>
  <w:style w:type="paragraph" w:customStyle="1" w:styleId="ConsPlusNormal">
    <w:name w:val="ConsPlusNormal"/>
    <w:rsid w:val="00D94A9F"/>
    <w:pPr>
      <w:widowControl w:val="0"/>
      <w:autoSpaceDE w:val="0"/>
      <w:autoSpaceDN w:val="0"/>
      <w:adjustRightInd w:val="0"/>
    </w:pPr>
    <w:rPr>
      <w:rFonts w:ascii="Arial" w:eastAsia="Times New Roman" w:hAnsi="Arial" w:cs="Arial"/>
    </w:rPr>
  </w:style>
  <w:style w:type="character" w:customStyle="1" w:styleId="110">
    <w:name w:val="Текст примечания Знак11"/>
    <w:uiPriority w:val="99"/>
    <w:rsid w:val="00D94A9F"/>
    <w:rPr>
      <w:rFonts w:cs="Times New Roman"/>
      <w:sz w:val="20"/>
      <w:szCs w:val="20"/>
    </w:rPr>
  </w:style>
  <w:style w:type="paragraph" w:styleId="af5">
    <w:name w:val="annotation text"/>
    <w:basedOn w:val="a"/>
    <w:link w:val="af6"/>
    <w:uiPriority w:val="99"/>
    <w:unhideWhenUsed/>
    <w:rsid w:val="00D94A9F"/>
    <w:rPr>
      <w:rFonts w:ascii="Calibri" w:hAnsi="Calibri"/>
      <w:sz w:val="20"/>
      <w:szCs w:val="20"/>
    </w:rPr>
  </w:style>
  <w:style w:type="character" w:customStyle="1" w:styleId="af6">
    <w:name w:val="Текст примечания Знак"/>
    <w:basedOn w:val="a0"/>
    <w:link w:val="af5"/>
    <w:uiPriority w:val="99"/>
    <w:rsid w:val="00D94A9F"/>
    <w:rPr>
      <w:rFonts w:eastAsia="Times New Roman"/>
    </w:rPr>
  </w:style>
  <w:style w:type="character" w:customStyle="1" w:styleId="12">
    <w:name w:val="Текст примечания Знак1"/>
    <w:uiPriority w:val="99"/>
    <w:rsid w:val="00D94A9F"/>
    <w:rPr>
      <w:rFonts w:cs="Times New Roman"/>
      <w:sz w:val="20"/>
      <w:szCs w:val="20"/>
    </w:rPr>
  </w:style>
  <w:style w:type="character" w:customStyle="1" w:styleId="111">
    <w:name w:val="Тема примечания Знак11"/>
    <w:uiPriority w:val="99"/>
    <w:rsid w:val="00D94A9F"/>
    <w:rPr>
      <w:rFonts w:cs="Times New Roman"/>
      <w:b/>
      <w:bCs/>
      <w:sz w:val="20"/>
      <w:szCs w:val="20"/>
    </w:rPr>
  </w:style>
  <w:style w:type="paragraph" w:styleId="af7">
    <w:name w:val="annotation subject"/>
    <w:basedOn w:val="af5"/>
    <w:next w:val="af5"/>
    <w:link w:val="af8"/>
    <w:uiPriority w:val="99"/>
    <w:unhideWhenUsed/>
    <w:rsid w:val="00D94A9F"/>
    <w:rPr>
      <w:rFonts w:ascii="Times New Roman" w:hAnsi="Times New Roman"/>
      <w:b/>
      <w:bCs/>
    </w:rPr>
  </w:style>
  <w:style w:type="character" w:customStyle="1" w:styleId="af8">
    <w:name w:val="Тема примечания Знак"/>
    <w:basedOn w:val="af6"/>
    <w:link w:val="af7"/>
    <w:uiPriority w:val="99"/>
    <w:rsid w:val="00D94A9F"/>
    <w:rPr>
      <w:rFonts w:ascii="Times New Roman" w:eastAsia="Times New Roman" w:hAnsi="Times New Roman"/>
      <w:b/>
      <w:bCs/>
    </w:rPr>
  </w:style>
  <w:style w:type="character" w:customStyle="1" w:styleId="13">
    <w:name w:val="Тема примечания Знак1"/>
    <w:uiPriority w:val="99"/>
    <w:rsid w:val="00D94A9F"/>
    <w:rPr>
      <w:rFonts w:cs="Times New Roman"/>
      <w:b/>
      <w:bCs/>
      <w:sz w:val="20"/>
      <w:szCs w:val="20"/>
    </w:rPr>
  </w:style>
  <w:style w:type="character" w:customStyle="1" w:styleId="apple-converted-space">
    <w:name w:val="apple-converted-space"/>
    <w:uiPriority w:val="99"/>
    <w:rsid w:val="00D94A9F"/>
  </w:style>
  <w:style w:type="character" w:customStyle="1" w:styleId="af9">
    <w:name w:val="Цветовое выделение"/>
    <w:uiPriority w:val="99"/>
    <w:rsid w:val="00D94A9F"/>
    <w:rPr>
      <w:b/>
      <w:color w:val="26282F"/>
    </w:rPr>
  </w:style>
  <w:style w:type="character" w:customStyle="1" w:styleId="afa">
    <w:name w:val="Гипертекстовая ссылка"/>
    <w:uiPriority w:val="99"/>
    <w:rsid w:val="00D94A9F"/>
    <w:rPr>
      <w:b/>
      <w:color w:val="106BBE"/>
    </w:rPr>
  </w:style>
  <w:style w:type="character" w:customStyle="1" w:styleId="afb">
    <w:name w:val="Активная гипертекстовая ссылка"/>
    <w:uiPriority w:val="99"/>
    <w:rsid w:val="00D94A9F"/>
    <w:rPr>
      <w:b/>
      <w:color w:val="106BBE"/>
      <w:u w:val="single"/>
    </w:rPr>
  </w:style>
  <w:style w:type="paragraph" w:customStyle="1" w:styleId="afc">
    <w:name w:val="Внимание"/>
    <w:basedOn w:val="a"/>
    <w:next w:val="a"/>
    <w:uiPriority w:val="99"/>
    <w:rsid w:val="00D94A9F"/>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d">
    <w:name w:val="Внимание: криминал!!"/>
    <w:basedOn w:val="afc"/>
    <w:next w:val="a"/>
    <w:uiPriority w:val="99"/>
    <w:rsid w:val="00D94A9F"/>
  </w:style>
  <w:style w:type="paragraph" w:customStyle="1" w:styleId="afe">
    <w:name w:val="Внимание: недобросовестность!"/>
    <w:basedOn w:val="afc"/>
    <w:next w:val="a"/>
    <w:uiPriority w:val="99"/>
    <w:rsid w:val="00D94A9F"/>
  </w:style>
  <w:style w:type="character" w:customStyle="1" w:styleId="aff">
    <w:name w:val="Выделение для Базового Поиска"/>
    <w:uiPriority w:val="99"/>
    <w:rsid w:val="00D94A9F"/>
    <w:rPr>
      <w:b/>
      <w:color w:val="0058A9"/>
    </w:rPr>
  </w:style>
  <w:style w:type="character" w:customStyle="1" w:styleId="aff0">
    <w:name w:val="Выделение для Базового Поиска (курсив)"/>
    <w:uiPriority w:val="99"/>
    <w:rsid w:val="00D94A9F"/>
    <w:rPr>
      <w:b/>
      <w:i/>
      <w:color w:val="0058A9"/>
    </w:rPr>
  </w:style>
  <w:style w:type="paragraph" w:customStyle="1" w:styleId="aff1">
    <w:name w:val="Дочерний элемент списка"/>
    <w:basedOn w:val="a"/>
    <w:next w:val="a"/>
    <w:uiPriority w:val="99"/>
    <w:rsid w:val="00D94A9F"/>
    <w:pPr>
      <w:widowControl w:val="0"/>
      <w:autoSpaceDE w:val="0"/>
      <w:autoSpaceDN w:val="0"/>
      <w:adjustRightInd w:val="0"/>
      <w:spacing w:line="360" w:lineRule="auto"/>
      <w:jc w:val="both"/>
    </w:pPr>
    <w:rPr>
      <w:color w:val="868381"/>
      <w:sz w:val="20"/>
      <w:szCs w:val="20"/>
    </w:rPr>
  </w:style>
  <w:style w:type="paragraph" w:customStyle="1" w:styleId="aff2">
    <w:name w:val="Основное меню (преемственное)"/>
    <w:basedOn w:val="a"/>
    <w:next w:val="a"/>
    <w:uiPriority w:val="99"/>
    <w:rsid w:val="00D94A9F"/>
    <w:pPr>
      <w:widowControl w:val="0"/>
      <w:autoSpaceDE w:val="0"/>
      <w:autoSpaceDN w:val="0"/>
      <w:adjustRightInd w:val="0"/>
      <w:spacing w:line="360" w:lineRule="auto"/>
      <w:ind w:firstLine="720"/>
      <w:jc w:val="both"/>
    </w:pPr>
    <w:rPr>
      <w:rFonts w:ascii="Verdana" w:hAnsi="Verdana" w:cs="Verdana"/>
      <w:sz w:val="22"/>
      <w:szCs w:val="22"/>
    </w:rPr>
  </w:style>
  <w:style w:type="paragraph" w:customStyle="1" w:styleId="14">
    <w:name w:val="Заголовок1"/>
    <w:basedOn w:val="aff2"/>
    <w:next w:val="a"/>
    <w:uiPriority w:val="99"/>
    <w:rsid w:val="00D94A9F"/>
    <w:rPr>
      <w:b/>
      <w:bCs/>
      <w:color w:val="0058A9"/>
      <w:shd w:val="clear" w:color="auto" w:fill="ECE9D8"/>
    </w:rPr>
  </w:style>
  <w:style w:type="paragraph" w:customStyle="1" w:styleId="aff3">
    <w:name w:val="Заголовок группы контролов"/>
    <w:basedOn w:val="a"/>
    <w:next w:val="a"/>
    <w:uiPriority w:val="99"/>
    <w:rsid w:val="00D94A9F"/>
    <w:pPr>
      <w:widowControl w:val="0"/>
      <w:autoSpaceDE w:val="0"/>
      <w:autoSpaceDN w:val="0"/>
      <w:adjustRightInd w:val="0"/>
      <w:spacing w:line="360" w:lineRule="auto"/>
      <w:ind w:firstLine="720"/>
      <w:jc w:val="both"/>
    </w:pPr>
    <w:rPr>
      <w:b/>
      <w:bCs/>
      <w:color w:val="000000"/>
    </w:rPr>
  </w:style>
  <w:style w:type="paragraph" w:customStyle="1" w:styleId="aff4">
    <w:name w:val="Заголовок для информации об изменениях"/>
    <w:basedOn w:val="1"/>
    <w:next w:val="a"/>
    <w:uiPriority w:val="99"/>
    <w:rsid w:val="00D94A9F"/>
    <w:pPr>
      <w:keepLines/>
      <w:numPr>
        <w:numId w:val="0"/>
      </w:numPr>
      <w:adjustRightInd w:val="0"/>
      <w:spacing w:after="240" w:line="360" w:lineRule="auto"/>
      <w:ind w:firstLine="709"/>
      <w:jc w:val="center"/>
      <w:outlineLvl w:val="9"/>
    </w:pPr>
    <w:rPr>
      <w:b w:val="0"/>
      <w:sz w:val="18"/>
      <w:szCs w:val="18"/>
      <w:shd w:val="clear" w:color="auto" w:fill="FFFFFF"/>
    </w:rPr>
  </w:style>
  <w:style w:type="paragraph" w:customStyle="1" w:styleId="aff5">
    <w:name w:val="Заголовок распахивающейся части диалога"/>
    <w:basedOn w:val="a"/>
    <w:next w:val="a"/>
    <w:uiPriority w:val="99"/>
    <w:rsid w:val="00D94A9F"/>
    <w:pPr>
      <w:widowControl w:val="0"/>
      <w:autoSpaceDE w:val="0"/>
      <w:autoSpaceDN w:val="0"/>
      <w:adjustRightInd w:val="0"/>
      <w:spacing w:line="360" w:lineRule="auto"/>
      <w:ind w:firstLine="720"/>
      <w:jc w:val="both"/>
    </w:pPr>
    <w:rPr>
      <w:i/>
      <w:iCs/>
      <w:color w:val="000080"/>
      <w:sz w:val="22"/>
      <w:szCs w:val="22"/>
    </w:rPr>
  </w:style>
  <w:style w:type="character" w:customStyle="1" w:styleId="aff6">
    <w:name w:val="Заголовок своего сообщения"/>
    <w:uiPriority w:val="99"/>
    <w:rsid w:val="00D94A9F"/>
    <w:rPr>
      <w:b/>
      <w:color w:val="26282F"/>
    </w:rPr>
  </w:style>
  <w:style w:type="paragraph" w:customStyle="1" w:styleId="aff7">
    <w:name w:val="Заголовок статьи"/>
    <w:basedOn w:val="a"/>
    <w:next w:val="a"/>
    <w:uiPriority w:val="99"/>
    <w:rsid w:val="00D94A9F"/>
    <w:pPr>
      <w:widowControl w:val="0"/>
      <w:autoSpaceDE w:val="0"/>
      <w:autoSpaceDN w:val="0"/>
      <w:adjustRightInd w:val="0"/>
      <w:spacing w:line="360" w:lineRule="auto"/>
      <w:ind w:left="1612" w:hanging="892"/>
      <w:jc w:val="both"/>
    </w:pPr>
  </w:style>
  <w:style w:type="character" w:customStyle="1" w:styleId="aff8">
    <w:name w:val="Заголовок чужого сообщения"/>
    <w:uiPriority w:val="99"/>
    <w:rsid w:val="00D94A9F"/>
    <w:rPr>
      <w:b/>
      <w:color w:val="FF0000"/>
    </w:rPr>
  </w:style>
  <w:style w:type="paragraph" w:customStyle="1" w:styleId="aff9">
    <w:name w:val="Заголовок ЭР (левое окно)"/>
    <w:basedOn w:val="a"/>
    <w:next w:val="a"/>
    <w:uiPriority w:val="99"/>
    <w:rsid w:val="00D94A9F"/>
    <w:pPr>
      <w:widowControl w:val="0"/>
      <w:autoSpaceDE w:val="0"/>
      <w:autoSpaceDN w:val="0"/>
      <w:adjustRightInd w:val="0"/>
      <w:spacing w:before="300" w:after="250" w:line="360" w:lineRule="auto"/>
      <w:jc w:val="center"/>
    </w:pPr>
    <w:rPr>
      <w:b/>
      <w:bCs/>
      <w:color w:val="26282F"/>
      <w:sz w:val="26"/>
      <w:szCs w:val="26"/>
    </w:rPr>
  </w:style>
  <w:style w:type="paragraph" w:customStyle="1" w:styleId="affa">
    <w:name w:val="Заголовок ЭР (правое окно)"/>
    <w:basedOn w:val="aff9"/>
    <w:next w:val="a"/>
    <w:uiPriority w:val="99"/>
    <w:rsid w:val="00D94A9F"/>
    <w:pPr>
      <w:spacing w:after="0"/>
      <w:jc w:val="left"/>
    </w:pPr>
  </w:style>
  <w:style w:type="paragraph" w:customStyle="1" w:styleId="affb">
    <w:name w:val="Интерактивный заголовок"/>
    <w:basedOn w:val="14"/>
    <w:next w:val="a"/>
    <w:uiPriority w:val="99"/>
    <w:rsid w:val="00D94A9F"/>
    <w:rPr>
      <w:u w:val="single"/>
    </w:rPr>
  </w:style>
  <w:style w:type="paragraph" w:customStyle="1" w:styleId="affc">
    <w:name w:val="Текст информации об изменениях"/>
    <w:basedOn w:val="a"/>
    <w:next w:val="a"/>
    <w:uiPriority w:val="99"/>
    <w:rsid w:val="00D94A9F"/>
    <w:pPr>
      <w:widowControl w:val="0"/>
      <w:autoSpaceDE w:val="0"/>
      <w:autoSpaceDN w:val="0"/>
      <w:adjustRightInd w:val="0"/>
      <w:spacing w:line="360" w:lineRule="auto"/>
      <w:ind w:firstLine="720"/>
      <w:jc w:val="both"/>
    </w:pPr>
    <w:rPr>
      <w:color w:val="353842"/>
      <w:sz w:val="18"/>
      <w:szCs w:val="18"/>
    </w:rPr>
  </w:style>
  <w:style w:type="paragraph" w:customStyle="1" w:styleId="affd">
    <w:name w:val="Информация об изменениях"/>
    <w:basedOn w:val="affc"/>
    <w:next w:val="a"/>
    <w:uiPriority w:val="99"/>
    <w:rsid w:val="00D94A9F"/>
    <w:pPr>
      <w:spacing w:before="180"/>
      <w:ind w:left="360" w:right="360" w:firstLine="0"/>
    </w:pPr>
    <w:rPr>
      <w:shd w:val="clear" w:color="auto" w:fill="EAEFED"/>
    </w:rPr>
  </w:style>
  <w:style w:type="paragraph" w:customStyle="1" w:styleId="affe">
    <w:name w:val="Текст (справка)"/>
    <w:basedOn w:val="a"/>
    <w:next w:val="a"/>
    <w:uiPriority w:val="99"/>
    <w:rsid w:val="00D94A9F"/>
    <w:pPr>
      <w:widowControl w:val="0"/>
      <w:autoSpaceDE w:val="0"/>
      <w:autoSpaceDN w:val="0"/>
      <w:adjustRightInd w:val="0"/>
      <w:spacing w:line="360" w:lineRule="auto"/>
      <w:ind w:left="170" w:right="170"/>
    </w:pPr>
  </w:style>
  <w:style w:type="paragraph" w:customStyle="1" w:styleId="afff">
    <w:name w:val="Комментарий"/>
    <w:basedOn w:val="affe"/>
    <w:next w:val="a"/>
    <w:uiPriority w:val="99"/>
    <w:rsid w:val="00D94A9F"/>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D94A9F"/>
    <w:rPr>
      <w:i/>
      <w:iCs/>
    </w:rPr>
  </w:style>
  <w:style w:type="paragraph" w:customStyle="1" w:styleId="afff1">
    <w:name w:val="Текст (лев. подпись)"/>
    <w:basedOn w:val="a"/>
    <w:next w:val="a"/>
    <w:uiPriority w:val="99"/>
    <w:rsid w:val="00D94A9F"/>
    <w:pPr>
      <w:widowControl w:val="0"/>
      <w:autoSpaceDE w:val="0"/>
      <w:autoSpaceDN w:val="0"/>
      <w:adjustRightInd w:val="0"/>
      <w:spacing w:line="360" w:lineRule="auto"/>
    </w:pPr>
  </w:style>
  <w:style w:type="paragraph" w:customStyle="1" w:styleId="afff2">
    <w:name w:val="Колонтитул (левый)"/>
    <w:basedOn w:val="afff1"/>
    <w:next w:val="a"/>
    <w:uiPriority w:val="99"/>
    <w:rsid w:val="00D94A9F"/>
    <w:rPr>
      <w:sz w:val="14"/>
      <w:szCs w:val="14"/>
    </w:rPr>
  </w:style>
  <w:style w:type="paragraph" w:customStyle="1" w:styleId="afff3">
    <w:name w:val="Текст (прав. подпись)"/>
    <w:basedOn w:val="a"/>
    <w:next w:val="a"/>
    <w:uiPriority w:val="99"/>
    <w:rsid w:val="00D94A9F"/>
    <w:pPr>
      <w:widowControl w:val="0"/>
      <w:autoSpaceDE w:val="0"/>
      <w:autoSpaceDN w:val="0"/>
      <w:adjustRightInd w:val="0"/>
      <w:spacing w:line="360" w:lineRule="auto"/>
      <w:jc w:val="right"/>
    </w:pPr>
  </w:style>
  <w:style w:type="paragraph" w:customStyle="1" w:styleId="afff4">
    <w:name w:val="Колонтитул (правый)"/>
    <w:basedOn w:val="afff3"/>
    <w:next w:val="a"/>
    <w:uiPriority w:val="99"/>
    <w:rsid w:val="00D94A9F"/>
    <w:rPr>
      <w:sz w:val="14"/>
      <w:szCs w:val="14"/>
    </w:rPr>
  </w:style>
  <w:style w:type="paragraph" w:customStyle="1" w:styleId="afff5">
    <w:name w:val="Комментарий пользователя"/>
    <w:basedOn w:val="afff"/>
    <w:next w:val="a"/>
    <w:uiPriority w:val="99"/>
    <w:rsid w:val="00D94A9F"/>
    <w:pPr>
      <w:jc w:val="left"/>
    </w:pPr>
    <w:rPr>
      <w:shd w:val="clear" w:color="auto" w:fill="FFDFE0"/>
    </w:rPr>
  </w:style>
  <w:style w:type="paragraph" w:customStyle="1" w:styleId="afff6">
    <w:name w:val="Куда обратиться?"/>
    <w:basedOn w:val="afc"/>
    <w:next w:val="a"/>
    <w:uiPriority w:val="99"/>
    <w:rsid w:val="00D94A9F"/>
  </w:style>
  <w:style w:type="paragraph" w:customStyle="1" w:styleId="afff7">
    <w:name w:val="Моноширинный"/>
    <w:basedOn w:val="a"/>
    <w:next w:val="a"/>
    <w:uiPriority w:val="99"/>
    <w:rsid w:val="00D94A9F"/>
    <w:pPr>
      <w:widowControl w:val="0"/>
      <w:autoSpaceDE w:val="0"/>
      <w:autoSpaceDN w:val="0"/>
      <w:adjustRightInd w:val="0"/>
      <w:spacing w:line="360" w:lineRule="auto"/>
    </w:pPr>
    <w:rPr>
      <w:rFonts w:ascii="Courier New" w:hAnsi="Courier New" w:cs="Courier New"/>
    </w:rPr>
  </w:style>
  <w:style w:type="character" w:customStyle="1" w:styleId="afff8">
    <w:name w:val="Найденные слова"/>
    <w:uiPriority w:val="99"/>
    <w:rsid w:val="00D94A9F"/>
    <w:rPr>
      <w:b/>
      <w:color w:val="26282F"/>
      <w:shd w:val="clear" w:color="auto" w:fill="FFF580"/>
    </w:rPr>
  </w:style>
  <w:style w:type="paragraph" w:customStyle="1" w:styleId="afff9">
    <w:name w:val="Напишите нам"/>
    <w:basedOn w:val="a"/>
    <w:next w:val="a"/>
    <w:uiPriority w:val="99"/>
    <w:rsid w:val="00D94A9F"/>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afffa">
    <w:name w:val="Не вступил в силу"/>
    <w:uiPriority w:val="99"/>
    <w:rsid w:val="00D94A9F"/>
    <w:rPr>
      <w:b/>
      <w:color w:val="000000"/>
      <w:shd w:val="clear" w:color="auto" w:fill="D8EDE8"/>
    </w:rPr>
  </w:style>
  <w:style w:type="paragraph" w:customStyle="1" w:styleId="afffb">
    <w:name w:val="Необходимые документы"/>
    <w:basedOn w:val="afc"/>
    <w:next w:val="a"/>
    <w:uiPriority w:val="99"/>
    <w:rsid w:val="00D94A9F"/>
    <w:pPr>
      <w:ind w:firstLine="118"/>
    </w:pPr>
  </w:style>
  <w:style w:type="paragraph" w:customStyle="1" w:styleId="afffc">
    <w:name w:val="Нормальный (таблица)"/>
    <w:basedOn w:val="a"/>
    <w:next w:val="a"/>
    <w:uiPriority w:val="99"/>
    <w:rsid w:val="00D94A9F"/>
    <w:pPr>
      <w:widowControl w:val="0"/>
      <w:autoSpaceDE w:val="0"/>
      <w:autoSpaceDN w:val="0"/>
      <w:adjustRightInd w:val="0"/>
      <w:spacing w:line="360" w:lineRule="auto"/>
      <w:jc w:val="both"/>
    </w:pPr>
  </w:style>
  <w:style w:type="paragraph" w:customStyle="1" w:styleId="afffd">
    <w:name w:val="Таблицы (моноширинный)"/>
    <w:basedOn w:val="a"/>
    <w:next w:val="a"/>
    <w:uiPriority w:val="99"/>
    <w:rsid w:val="00D94A9F"/>
    <w:pPr>
      <w:widowControl w:val="0"/>
      <w:autoSpaceDE w:val="0"/>
      <w:autoSpaceDN w:val="0"/>
      <w:adjustRightInd w:val="0"/>
      <w:spacing w:line="360" w:lineRule="auto"/>
    </w:pPr>
    <w:rPr>
      <w:rFonts w:ascii="Courier New" w:hAnsi="Courier New" w:cs="Courier New"/>
    </w:rPr>
  </w:style>
  <w:style w:type="paragraph" w:customStyle="1" w:styleId="afffe">
    <w:name w:val="Оглавление"/>
    <w:basedOn w:val="afffd"/>
    <w:next w:val="a"/>
    <w:uiPriority w:val="99"/>
    <w:rsid w:val="00D94A9F"/>
    <w:pPr>
      <w:ind w:left="140"/>
    </w:pPr>
  </w:style>
  <w:style w:type="character" w:customStyle="1" w:styleId="affff">
    <w:name w:val="Опечатки"/>
    <w:uiPriority w:val="99"/>
    <w:rsid w:val="00D94A9F"/>
    <w:rPr>
      <w:color w:val="FF0000"/>
    </w:rPr>
  </w:style>
  <w:style w:type="paragraph" w:customStyle="1" w:styleId="affff0">
    <w:name w:val="Переменная часть"/>
    <w:basedOn w:val="aff2"/>
    <w:next w:val="a"/>
    <w:uiPriority w:val="99"/>
    <w:rsid w:val="00D94A9F"/>
    <w:rPr>
      <w:sz w:val="18"/>
      <w:szCs w:val="18"/>
    </w:rPr>
  </w:style>
  <w:style w:type="paragraph" w:customStyle="1" w:styleId="affff1">
    <w:name w:val="Подвал для информации об изменениях"/>
    <w:basedOn w:val="1"/>
    <w:next w:val="a"/>
    <w:uiPriority w:val="99"/>
    <w:rsid w:val="00D94A9F"/>
    <w:pPr>
      <w:keepLines/>
      <w:numPr>
        <w:numId w:val="0"/>
      </w:numPr>
      <w:adjustRightInd w:val="0"/>
      <w:spacing w:before="480" w:after="240" w:line="360" w:lineRule="auto"/>
      <w:ind w:firstLine="709"/>
      <w:jc w:val="center"/>
      <w:outlineLvl w:val="9"/>
    </w:pPr>
    <w:rPr>
      <w:b w:val="0"/>
      <w:sz w:val="18"/>
      <w:szCs w:val="18"/>
    </w:rPr>
  </w:style>
  <w:style w:type="paragraph" w:customStyle="1" w:styleId="affff2">
    <w:name w:val="Подзаголовок для информации об изменениях"/>
    <w:basedOn w:val="affc"/>
    <w:next w:val="a"/>
    <w:uiPriority w:val="99"/>
    <w:rsid w:val="00D94A9F"/>
    <w:rPr>
      <w:b/>
      <w:bCs/>
    </w:rPr>
  </w:style>
  <w:style w:type="paragraph" w:customStyle="1" w:styleId="affff3">
    <w:name w:val="Подчёркнуный текст"/>
    <w:basedOn w:val="a"/>
    <w:next w:val="a"/>
    <w:uiPriority w:val="99"/>
    <w:rsid w:val="00D94A9F"/>
    <w:pPr>
      <w:widowControl w:val="0"/>
      <w:pBdr>
        <w:bottom w:val="single" w:sz="4" w:space="0" w:color="auto"/>
      </w:pBdr>
      <w:autoSpaceDE w:val="0"/>
      <w:autoSpaceDN w:val="0"/>
      <w:adjustRightInd w:val="0"/>
      <w:spacing w:line="360" w:lineRule="auto"/>
      <w:ind w:firstLine="720"/>
      <w:jc w:val="both"/>
    </w:pPr>
  </w:style>
  <w:style w:type="paragraph" w:customStyle="1" w:styleId="affff4">
    <w:name w:val="Постоянная часть"/>
    <w:basedOn w:val="aff2"/>
    <w:next w:val="a"/>
    <w:uiPriority w:val="99"/>
    <w:rsid w:val="00D94A9F"/>
    <w:rPr>
      <w:sz w:val="20"/>
      <w:szCs w:val="20"/>
    </w:rPr>
  </w:style>
  <w:style w:type="paragraph" w:customStyle="1" w:styleId="affff5">
    <w:name w:val="Прижатый влево"/>
    <w:basedOn w:val="a"/>
    <w:next w:val="a"/>
    <w:uiPriority w:val="99"/>
    <w:rsid w:val="00D94A9F"/>
    <w:pPr>
      <w:widowControl w:val="0"/>
      <w:autoSpaceDE w:val="0"/>
      <w:autoSpaceDN w:val="0"/>
      <w:adjustRightInd w:val="0"/>
      <w:spacing w:line="360" w:lineRule="auto"/>
    </w:pPr>
  </w:style>
  <w:style w:type="paragraph" w:customStyle="1" w:styleId="affff6">
    <w:name w:val="Пример."/>
    <w:basedOn w:val="afc"/>
    <w:next w:val="a"/>
    <w:uiPriority w:val="99"/>
    <w:rsid w:val="00D94A9F"/>
  </w:style>
  <w:style w:type="paragraph" w:customStyle="1" w:styleId="affff7">
    <w:name w:val="Примечание."/>
    <w:basedOn w:val="afc"/>
    <w:next w:val="a"/>
    <w:uiPriority w:val="99"/>
    <w:rsid w:val="00D94A9F"/>
  </w:style>
  <w:style w:type="character" w:customStyle="1" w:styleId="affff8">
    <w:name w:val="Продолжение ссылки"/>
    <w:uiPriority w:val="99"/>
    <w:rsid w:val="00D94A9F"/>
  </w:style>
  <w:style w:type="paragraph" w:customStyle="1" w:styleId="affff9">
    <w:name w:val="Словарная статья"/>
    <w:basedOn w:val="a"/>
    <w:next w:val="a"/>
    <w:uiPriority w:val="99"/>
    <w:rsid w:val="00D94A9F"/>
    <w:pPr>
      <w:widowControl w:val="0"/>
      <w:autoSpaceDE w:val="0"/>
      <w:autoSpaceDN w:val="0"/>
      <w:adjustRightInd w:val="0"/>
      <w:spacing w:line="360" w:lineRule="auto"/>
      <w:ind w:right="118"/>
      <w:jc w:val="both"/>
    </w:pPr>
  </w:style>
  <w:style w:type="character" w:customStyle="1" w:styleId="affffa">
    <w:name w:val="Сравнение редакций"/>
    <w:uiPriority w:val="99"/>
    <w:rsid w:val="00D94A9F"/>
    <w:rPr>
      <w:b/>
      <w:color w:val="26282F"/>
    </w:rPr>
  </w:style>
  <w:style w:type="character" w:customStyle="1" w:styleId="affffb">
    <w:name w:val="Сравнение редакций. Добавленный фрагмент"/>
    <w:uiPriority w:val="99"/>
    <w:rsid w:val="00D94A9F"/>
    <w:rPr>
      <w:color w:val="000000"/>
      <w:shd w:val="clear" w:color="auto" w:fill="C1D7FF"/>
    </w:rPr>
  </w:style>
  <w:style w:type="character" w:customStyle="1" w:styleId="affffc">
    <w:name w:val="Сравнение редакций. Удаленный фрагмент"/>
    <w:uiPriority w:val="99"/>
    <w:rsid w:val="00D94A9F"/>
    <w:rPr>
      <w:color w:val="000000"/>
      <w:shd w:val="clear" w:color="auto" w:fill="C4C413"/>
    </w:rPr>
  </w:style>
  <w:style w:type="paragraph" w:customStyle="1" w:styleId="affffd">
    <w:name w:val="Ссылка на официальную публикацию"/>
    <w:basedOn w:val="a"/>
    <w:next w:val="a"/>
    <w:uiPriority w:val="99"/>
    <w:rsid w:val="00D94A9F"/>
    <w:pPr>
      <w:widowControl w:val="0"/>
      <w:autoSpaceDE w:val="0"/>
      <w:autoSpaceDN w:val="0"/>
      <w:adjustRightInd w:val="0"/>
      <w:spacing w:line="360" w:lineRule="auto"/>
      <w:ind w:firstLine="720"/>
      <w:jc w:val="both"/>
    </w:pPr>
  </w:style>
  <w:style w:type="character" w:customStyle="1" w:styleId="affffe">
    <w:name w:val="Ссылка на утративший силу документ"/>
    <w:uiPriority w:val="99"/>
    <w:rsid w:val="00D94A9F"/>
    <w:rPr>
      <w:b/>
      <w:color w:val="749232"/>
    </w:rPr>
  </w:style>
  <w:style w:type="paragraph" w:customStyle="1" w:styleId="afffff">
    <w:name w:val="Текст в таблице"/>
    <w:basedOn w:val="afffc"/>
    <w:next w:val="a"/>
    <w:uiPriority w:val="99"/>
    <w:rsid w:val="00D94A9F"/>
    <w:pPr>
      <w:ind w:firstLine="500"/>
    </w:pPr>
  </w:style>
  <w:style w:type="paragraph" w:customStyle="1" w:styleId="afffff0">
    <w:name w:val="Текст ЭР (см. также)"/>
    <w:basedOn w:val="a"/>
    <w:next w:val="a"/>
    <w:uiPriority w:val="99"/>
    <w:rsid w:val="00D94A9F"/>
    <w:pPr>
      <w:widowControl w:val="0"/>
      <w:autoSpaceDE w:val="0"/>
      <w:autoSpaceDN w:val="0"/>
      <w:adjustRightInd w:val="0"/>
      <w:spacing w:before="200" w:line="360" w:lineRule="auto"/>
    </w:pPr>
    <w:rPr>
      <w:sz w:val="20"/>
      <w:szCs w:val="20"/>
    </w:rPr>
  </w:style>
  <w:style w:type="paragraph" w:customStyle="1" w:styleId="afffff1">
    <w:name w:val="Технический комментарий"/>
    <w:basedOn w:val="a"/>
    <w:next w:val="a"/>
    <w:uiPriority w:val="99"/>
    <w:rsid w:val="00D94A9F"/>
    <w:pPr>
      <w:widowControl w:val="0"/>
      <w:autoSpaceDE w:val="0"/>
      <w:autoSpaceDN w:val="0"/>
      <w:adjustRightInd w:val="0"/>
      <w:spacing w:line="360" w:lineRule="auto"/>
    </w:pPr>
    <w:rPr>
      <w:color w:val="463F31"/>
      <w:shd w:val="clear" w:color="auto" w:fill="FFFFA6"/>
    </w:rPr>
  </w:style>
  <w:style w:type="character" w:customStyle="1" w:styleId="afffff2">
    <w:name w:val="Утратил силу"/>
    <w:uiPriority w:val="99"/>
    <w:rsid w:val="00D94A9F"/>
    <w:rPr>
      <w:b/>
      <w:strike/>
      <w:color w:val="666600"/>
    </w:rPr>
  </w:style>
  <w:style w:type="paragraph" w:customStyle="1" w:styleId="afffff3">
    <w:name w:val="Формула"/>
    <w:basedOn w:val="a"/>
    <w:next w:val="a"/>
    <w:uiPriority w:val="99"/>
    <w:rsid w:val="00D94A9F"/>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fff4">
    <w:name w:val="Центрированный (таблица)"/>
    <w:basedOn w:val="afffc"/>
    <w:next w:val="a"/>
    <w:uiPriority w:val="99"/>
    <w:rsid w:val="00D94A9F"/>
    <w:pPr>
      <w:jc w:val="center"/>
    </w:pPr>
  </w:style>
  <w:style w:type="paragraph" w:customStyle="1" w:styleId="-">
    <w:name w:val="ЭР-содержание (правое окно)"/>
    <w:basedOn w:val="a"/>
    <w:next w:val="a"/>
    <w:uiPriority w:val="99"/>
    <w:rsid w:val="00D94A9F"/>
    <w:pPr>
      <w:widowControl w:val="0"/>
      <w:autoSpaceDE w:val="0"/>
      <w:autoSpaceDN w:val="0"/>
      <w:adjustRightInd w:val="0"/>
      <w:spacing w:before="300" w:line="360" w:lineRule="auto"/>
    </w:pPr>
  </w:style>
  <w:style w:type="character" w:styleId="afffff5">
    <w:name w:val="annotation reference"/>
    <w:uiPriority w:val="99"/>
    <w:unhideWhenUsed/>
    <w:rsid w:val="00D94A9F"/>
    <w:rPr>
      <w:rFonts w:cs="Times New Roman"/>
      <w:sz w:val="16"/>
    </w:rPr>
  </w:style>
  <w:style w:type="paragraph" w:styleId="41">
    <w:name w:val="toc 4"/>
    <w:basedOn w:val="a"/>
    <w:next w:val="a"/>
    <w:autoRedefine/>
    <w:uiPriority w:val="39"/>
    <w:rsid w:val="00D94A9F"/>
    <w:pPr>
      <w:ind w:left="720"/>
    </w:pPr>
    <w:rPr>
      <w:rFonts w:ascii="Calibri" w:hAnsi="Calibri" w:cs="Calibri"/>
      <w:sz w:val="20"/>
      <w:szCs w:val="20"/>
    </w:rPr>
  </w:style>
  <w:style w:type="paragraph" w:styleId="5">
    <w:name w:val="toc 5"/>
    <w:basedOn w:val="a"/>
    <w:next w:val="a"/>
    <w:autoRedefine/>
    <w:uiPriority w:val="39"/>
    <w:rsid w:val="00D94A9F"/>
    <w:pPr>
      <w:ind w:left="960"/>
    </w:pPr>
    <w:rPr>
      <w:rFonts w:ascii="Calibri" w:hAnsi="Calibri" w:cs="Calibri"/>
      <w:sz w:val="20"/>
      <w:szCs w:val="20"/>
    </w:rPr>
  </w:style>
  <w:style w:type="paragraph" w:styleId="6">
    <w:name w:val="toc 6"/>
    <w:basedOn w:val="a"/>
    <w:next w:val="a"/>
    <w:autoRedefine/>
    <w:uiPriority w:val="39"/>
    <w:rsid w:val="00D94A9F"/>
    <w:pPr>
      <w:ind w:left="1200"/>
    </w:pPr>
    <w:rPr>
      <w:rFonts w:ascii="Calibri" w:hAnsi="Calibri" w:cs="Calibri"/>
      <w:sz w:val="20"/>
      <w:szCs w:val="20"/>
    </w:rPr>
  </w:style>
  <w:style w:type="paragraph" w:styleId="7">
    <w:name w:val="toc 7"/>
    <w:basedOn w:val="a"/>
    <w:next w:val="a"/>
    <w:autoRedefine/>
    <w:uiPriority w:val="39"/>
    <w:rsid w:val="00D94A9F"/>
    <w:pPr>
      <w:ind w:left="1440"/>
    </w:pPr>
    <w:rPr>
      <w:rFonts w:ascii="Calibri" w:hAnsi="Calibri" w:cs="Calibri"/>
      <w:sz w:val="20"/>
      <w:szCs w:val="20"/>
    </w:rPr>
  </w:style>
  <w:style w:type="paragraph" w:styleId="8">
    <w:name w:val="toc 8"/>
    <w:basedOn w:val="a"/>
    <w:next w:val="a"/>
    <w:autoRedefine/>
    <w:uiPriority w:val="39"/>
    <w:rsid w:val="00D94A9F"/>
    <w:pPr>
      <w:ind w:left="1680"/>
    </w:pPr>
    <w:rPr>
      <w:rFonts w:ascii="Calibri" w:hAnsi="Calibri" w:cs="Calibri"/>
      <w:sz w:val="20"/>
      <w:szCs w:val="20"/>
    </w:rPr>
  </w:style>
  <w:style w:type="paragraph" w:styleId="9">
    <w:name w:val="toc 9"/>
    <w:basedOn w:val="a"/>
    <w:next w:val="a"/>
    <w:autoRedefine/>
    <w:uiPriority w:val="39"/>
    <w:rsid w:val="00D94A9F"/>
    <w:pPr>
      <w:ind w:left="1920"/>
    </w:pPr>
    <w:rPr>
      <w:rFonts w:ascii="Calibri" w:hAnsi="Calibri" w:cs="Calibri"/>
      <w:sz w:val="20"/>
      <w:szCs w:val="20"/>
    </w:rPr>
  </w:style>
  <w:style w:type="paragraph" w:customStyle="1" w:styleId="s1">
    <w:name w:val="s_1"/>
    <w:basedOn w:val="a"/>
    <w:rsid w:val="00D94A9F"/>
    <w:pPr>
      <w:spacing w:before="100" w:beforeAutospacing="1" w:after="100" w:afterAutospacing="1"/>
    </w:pPr>
  </w:style>
  <w:style w:type="table" w:styleId="afffff6">
    <w:name w:val="Table Grid"/>
    <w:basedOn w:val="a1"/>
    <w:uiPriority w:val="39"/>
    <w:rsid w:val="00D94A9F"/>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D94A9F"/>
    <w:rPr>
      <w:rFonts w:ascii="Calibri" w:hAnsi="Calibri"/>
      <w:sz w:val="20"/>
      <w:szCs w:val="20"/>
    </w:rPr>
  </w:style>
  <w:style w:type="character" w:customStyle="1" w:styleId="afffff8">
    <w:name w:val="Текст концевой сноски Знак"/>
    <w:basedOn w:val="a0"/>
    <w:link w:val="afffff7"/>
    <w:uiPriority w:val="99"/>
    <w:semiHidden/>
    <w:rsid w:val="00D94A9F"/>
    <w:rPr>
      <w:rFonts w:eastAsia="Times New Roman"/>
    </w:rPr>
  </w:style>
  <w:style w:type="character" w:styleId="afffff9">
    <w:name w:val="endnote reference"/>
    <w:uiPriority w:val="99"/>
    <w:semiHidden/>
    <w:unhideWhenUsed/>
    <w:rsid w:val="00D94A9F"/>
    <w:rPr>
      <w:rFonts w:cs="Times New Roman"/>
      <w:vertAlign w:val="superscript"/>
    </w:rPr>
  </w:style>
  <w:style w:type="character" w:customStyle="1" w:styleId="ae">
    <w:name w:val="Абзац списка Знак"/>
    <w:aliases w:val="Содержание. 2 уровень Знак,List Paragraph Знак"/>
    <w:link w:val="ad"/>
    <w:uiPriority w:val="1"/>
    <w:qFormat/>
    <w:locked/>
    <w:rsid w:val="00D94A9F"/>
    <w:rPr>
      <w:rFonts w:ascii="Times New Roman" w:eastAsiaTheme="minorEastAsia" w:hAnsi="Times New Roman"/>
      <w:sz w:val="24"/>
      <w:szCs w:val="24"/>
    </w:rPr>
  </w:style>
  <w:style w:type="character" w:customStyle="1" w:styleId="25">
    <w:name w:val="Обычный (веб) Знак2"/>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
    <w:uiPriority w:val="99"/>
    <w:locked/>
    <w:rsid w:val="00D94A9F"/>
    <w:rPr>
      <w:rFonts w:ascii="Times New Roman" w:eastAsia="Times New Roman" w:hAnsi="Times New Roman"/>
      <w:sz w:val="24"/>
      <w:szCs w:val="24"/>
      <w:lang w:val="en-US" w:eastAsia="nl-NL"/>
    </w:rPr>
  </w:style>
  <w:style w:type="character" w:styleId="afffffa">
    <w:name w:val="Strong"/>
    <w:uiPriority w:val="22"/>
    <w:qFormat/>
    <w:rsid w:val="00D94A9F"/>
    <w:rPr>
      <w:b/>
      <w:bCs/>
    </w:rPr>
  </w:style>
  <w:style w:type="table" w:customStyle="1" w:styleId="TableNormal">
    <w:name w:val="Table Normal"/>
    <w:uiPriority w:val="2"/>
    <w:semiHidden/>
    <w:unhideWhenUsed/>
    <w:qFormat/>
    <w:rsid w:val="00D94A9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styleId="afffffb">
    <w:name w:val="FollowedHyperlink"/>
    <w:uiPriority w:val="99"/>
    <w:unhideWhenUsed/>
    <w:rsid w:val="00D94A9F"/>
    <w:rPr>
      <w:color w:val="0000FF"/>
      <w:u w:val="single"/>
    </w:rPr>
  </w:style>
  <w:style w:type="character" w:styleId="afffffc">
    <w:name w:val="Subtle Emphasis"/>
    <w:uiPriority w:val="19"/>
    <w:qFormat/>
    <w:rsid w:val="00D94A9F"/>
    <w:rPr>
      <w:i/>
      <w:iCs/>
      <w:color w:val="404040"/>
    </w:rPr>
  </w:style>
  <w:style w:type="paragraph" w:styleId="afffffd">
    <w:name w:val="Subtitle"/>
    <w:basedOn w:val="a"/>
    <w:next w:val="a"/>
    <w:link w:val="afffffe"/>
    <w:uiPriority w:val="99"/>
    <w:qFormat/>
    <w:rsid w:val="00D94A9F"/>
    <w:pPr>
      <w:spacing w:after="60" w:line="276" w:lineRule="auto"/>
      <w:jc w:val="center"/>
      <w:outlineLvl w:val="1"/>
    </w:pPr>
    <w:rPr>
      <w:rFonts w:ascii="Calibri Light" w:hAnsi="Calibri Light"/>
    </w:rPr>
  </w:style>
  <w:style w:type="character" w:customStyle="1" w:styleId="afffffe">
    <w:name w:val="Подзаголовок Знак"/>
    <w:basedOn w:val="a0"/>
    <w:link w:val="afffffd"/>
    <w:uiPriority w:val="99"/>
    <w:rsid w:val="00D94A9F"/>
    <w:rPr>
      <w:rFonts w:ascii="Calibri Light" w:eastAsia="Times New Roman" w:hAnsi="Calibri Light"/>
      <w:sz w:val="24"/>
      <w:szCs w:val="24"/>
    </w:rPr>
  </w:style>
  <w:style w:type="paragraph" w:styleId="affffff">
    <w:name w:val="TOC Heading"/>
    <w:basedOn w:val="1"/>
    <w:next w:val="a"/>
    <w:uiPriority w:val="39"/>
    <w:unhideWhenUsed/>
    <w:qFormat/>
    <w:rsid w:val="00D94A9F"/>
    <w:pPr>
      <w:keepLines/>
      <w:numPr>
        <w:numId w:val="0"/>
      </w:numPr>
      <w:autoSpaceDE/>
      <w:autoSpaceDN/>
      <w:spacing w:before="240" w:line="259" w:lineRule="auto"/>
      <w:ind w:firstLine="709"/>
      <w:jc w:val="left"/>
      <w:outlineLvl w:val="9"/>
    </w:pPr>
    <w:rPr>
      <w:rFonts w:ascii="Calibri Light" w:hAnsi="Calibri Light"/>
      <w:b w:val="0"/>
      <w:color w:val="2F5496"/>
    </w:rPr>
  </w:style>
  <w:style w:type="table" w:customStyle="1" w:styleId="310">
    <w:name w:val="Таблица простая 31"/>
    <w:basedOn w:val="a1"/>
    <w:uiPriority w:val="43"/>
    <w:rsid w:val="00D94A9F"/>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5">
    <w:name w:val="Неразрешенное упоминание1"/>
    <w:uiPriority w:val="99"/>
    <w:semiHidden/>
    <w:unhideWhenUsed/>
    <w:rsid w:val="00D94A9F"/>
    <w:rPr>
      <w:color w:val="605E5C"/>
      <w:shd w:val="clear" w:color="auto" w:fill="E1DFDD"/>
    </w:rPr>
  </w:style>
  <w:style w:type="paragraph" w:customStyle="1" w:styleId="affffff0">
    <w:basedOn w:val="a"/>
    <w:next w:val="a"/>
    <w:uiPriority w:val="10"/>
    <w:qFormat/>
    <w:rsid w:val="00D94A9F"/>
    <w:pPr>
      <w:spacing w:after="120" w:line="276" w:lineRule="auto"/>
      <w:ind w:firstLine="709"/>
      <w:outlineLvl w:val="0"/>
    </w:pPr>
    <w:rPr>
      <w:kern w:val="28"/>
    </w:rPr>
  </w:style>
  <w:style w:type="character" w:customStyle="1" w:styleId="28">
    <w:name w:val="Название Знак2"/>
    <w:link w:val="affffff1"/>
    <w:uiPriority w:val="10"/>
    <w:rsid w:val="00D94A9F"/>
    <w:rPr>
      <w:rFonts w:ascii="Times New Roman" w:hAnsi="Times New Roman"/>
      <w:kern w:val="28"/>
      <w:sz w:val="24"/>
      <w:szCs w:val="24"/>
    </w:rPr>
  </w:style>
  <w:style w:type="paragraph" w:customStyle="1" w:styleId="affffff2">
    <w:name w:val="ЛЕНЛЕН текст"/>
    <w:basedOn w:val="a"/>
    <w:qFormat/>
    <w:rsid w:val="00D94A9F"/>
    <w:pPr>
      <w:shd w:val="clear" w:color="auto" w:fill="FFFFFF"/>
      <w:spacing w:line="360" w:lineRule="auto"/>
      <w:ind w:firstLine="709"/>
      <w:jc w:val="both"/>
    </w:pPr>
    <w:rPr>
      <w:bCs/>
      <w:color w:val="000000"/>
      <w:szCs w:val="22"/>
    </w:rPr>
  </w:style>
  <w:style w:type="paragraph" w:styleId="affffff3">
    <w:name w:val="No Spacing"/>
    <w:link w:val="affffff4"/>
    <w:uiPriority w:val="99"/>
    <w:qFormat/>
    <w:rsid w:val="00D94A9F"/>
    <w:rPr>
      <w:rFonts w:eastAsia="Times New Roman"/>
      <w:sz w:val="22"/>
      <w:szCs w:val="22"/>
    </w:rPr>
  </w:style>
  <w:style w:type="character" w:customStyle="1" w:styleId="affffff4">
    <w:name w:val="Без интервала Знак"/>
    <w:link w:val="affffff3"/>
    <w:uiPriority w:val="99"/>
    <w:locked/>
    <w:rsid w:val="00D94A9F"/>
    <w:rPr>
      <w:rFonts w:eastAsia="Times New Roman"/>
      <w:sz w:val="22"/>
      <w:szCs w:val="22"/>
    </w:rPr>
  </w:style>
  <w:style w:type="numbering" w:customStyle="1" w:styleId="16">
    <w:name w:val="Нет списка1"/>
    <w:next w:val="a2"/>
    <w:uiPriority w:val="99"/>
    <w:semiHidden/>
    <w:unhideWhenUsed/>
    <w:rsid w:val="00D94A9F"/>
  </w:style>
  <w:style w:type="character" w:customStyle="1" w:styleId="extended-textshort">
    <w:name w:val="extended-text__short"/>
    <w:rsid w:val="00D94A9F"/>
  </w:style>
  <w:style w:type="character" w:customStyle="1" w:styleId="highlightedsearchterm">
    <w:name w:val="highlightedsearchterm"/>
    <w:rsid w:val="00D94A9F"/>
  </w:style>
  <w:style w:type="character" w:customStyle="1" w:styleId="googqs-tidbit">
    <w:name w:val="goog_qs-tidbit"/>
    <w:rsid w:val="00D94A9F"/>
  </w:style>
  <w:style w:type="paragraph" w:customStyle="1" w:styleId="Style36">
    <w:name w:val="Style36"/>
    <w:basedOn w:val="a"/>
    <w:uiPriority w:val="99"/>
    <w:rsid w:val="00D94A9F"/>
    <w:pPr>
      <w:widowControl w:val="0"/>
      <w:autoSpaceDE w:val="0"/>
      <w:autoSpaceDN w:val="0"/>
      <w:adjustRightInd w:val="0"/>
      <w:spacing w:line="192" w:lineRule="exact"/>
      <w:jc w:val="both"/>
    </w:pPr>
  </w:style>
  <w:style w:type="character" w:customStyle="1" w:styleId="FontStyle44">
    <w:name w:val="Font Style44"/>
    <w:uiPriority w:val="99"/>
    <w:rsid w:val="00D94A9F"/>
    <w:rPr>
      <w:rFonts w:ascii="Times New Roman" w:hAnsi="Times New Roman" w:cs="Times New Roman"/>
      <w:b/>
      <w:bCs/>
      <w:sz w:val="20"/>
      <w:szCs w:val="20"/>
    </w:rPr>
  </w:style>
  <w:style w:type="character" w:customStyle="1" w:styleId="FontStyle193">
    <w:name w:val="Font Style193"/>
    <w:uiPriority w:val="99"/>
    <w:rsid w:val="00D94A9F"/>
    <w:rPr>
      <w:rFonts w:ascii="Arial" w:hAnsi="Arial"/>
      <w:b/>
      <w:sz w:val="50"/>
    </w:rPr>
  </w:style>
  <w:style w:type="character" w:customStyle="1" w:styleId="FontStyle151">
    <w:name w:val="Font Style151"/>
    <w:uiPriority w:val="99"/>
    <w:rsid w:val="00D94A9F"/>
    <w:rPr>
      <w:rFonts w:ascii="Arial" w:hAnsi="Arial"/>
      <w:b/>
      <w:smallCaps/>
      <w:spacing w:val="30"/>
      <w:sz w:val="44"/>
    </w:rPr>
  </w:style>
  <w:style w:type="character" w:customStyle="1" w:styleId="apple-style-span">
    <w:name w:val="apple-style-span"/>
    <w:rsid w:val="00D94A9F"/>
    <w:rPr>
      <w:rFonts w:cs="Times New Roman"/>
    </w:rPr>
  </w:style>
  <w:style w:type="character" w:customStyle="1" w:styleId="FontStyle153">
    <w:name w:val="Font Style153"/>
    <w:uiPriority w:val="99"/>
    <w:rsid w:val="00D94A9F"/>
    <w:rPr>
      <w:rFonts w:ascii="Bookman Old Style" w:hAnsi="Bookman Old Style"/>
      <w:spacing w:val="10"/>
      <w:sz w:val="44"/>
    </w:rPr>
  </w:style>
  <w:style w:type="paragraph" w:customStyle="1" w:styleId="311">
    <w:name w:val="Основной текст с отступом 31"/>
    <w:basedOn w:val="a"/>
    <w:uiPriority w:val="99"/>
    <w:rsid w:val="00D94A9F"/>
    <w:pPr>
      <w:overflowPunct w:val="0"/>
      <w:autoSpaceDE w:val="0"/>
      <w:autoSpaceDN w:val="0"/>
      <w:adjustRightInd w:val="0"/>
      <w:ind w:firstLine="720"/>
    </w:pPr>
    <w:rPr>
      <w:rFonts w:cs="Calibri"/>
      <w:sz w:val="28"/>
      <w:szCs w:val="28"/>
    </w:rPr>
  </w:style>
  <w:style w:type="character" w:customStyle="1" w:styleId="affffff5">
    <w:name w:val="Основной текст + Не полужирный"/>
    <w:aliases w:val="Курсив"/>
    <w:uiPriority w:val="99"/>
    <w:rsid w:val="00D94A9F"/>
    <w:rPr>
      <w:rFonts w:ascii="Times New Roman" w:hAnsi="Times New Roman" w:cs="Times New Roman"/>
      <w:i/>
      <w:iCs/>
      <w:sz w:val="23"/>
      <w:szCs w:val="23"/>
      <w:u w:val="none"/>
    </w:rPr>
  </w:style>
  <w:style w:type="character" w:customStyle="1" w:styleId="17">
    <w:name w:val="Основной текст Знак1"/>
    <w:uiPriority w:val="99"/>
    <w:rsid w:val="00D94A9F"/>
    <w:rPr>
      <w:rFonts w:ascii="Times New Roman" w:hAnsi="Times New Roman" w:cs="Times New Roman"/>
      <w:b/>
      <w:bCs/>
      <w:sz w:val="23"/>
      <w:szCs w:val="23"/>
      <w:shd w:val="clear" w:color="auto" w:fill="FFFFFF"/>
    </w:rPr>
  </w:style>
  <w:style w:type="character" w:customStyle="1" w:styleId="32">
    <w:name w:val="Основной текст (3)_"/>
    <w:link w:val="33"/>
    <w:uiPriority w:val="99"/>
    <w:rsid w:val="00D94A9F"/>
    <w:rPr>
      <w:rFonts w:ascii="Times New Roman" w:hAnsi="Times New Roman"/>
      <w:i/>
      <w:iCs/>
      <w:sz w:val="23"/>
      <w:szCs w:val="23"/>
      <w:shd w:val="clear" w:color="auto" w:fill="FFFFFF"/>
    </w:rPr>
  </w:style>
  <w:style w:type="paragraph" w:customStyle="1" w:styleId="33">
    <w:name w:val="Основной текст (3)"/>
    <w:basedOn w:val="a"/>
    <w:link w:val="32"/>
    <w:uiPriority w:val="99"/>
    <w:rsid w:val="00D94A9F"/>
    <w:pPr>
      <w:widowControl w:val="0"/>
      <w:shd w:val="clear" w:color="auto" w:fill="FFFFFF"/>
      <w:spacing w:after="480" w:line="312" w:lineRule="exact"/>
      <w:jc w:val="center"/>
    </w:pPr>
    <w:rPr>
      <w:rFonts w:eastAsia="Calibri"/>
      <w:i/>
      <w:iCs/>
      <w:sz w:val="23"/>
      <w:szCs w:val="23"/>
    </w:rPr>
  </w:style>
  <w:style w:type="character" w:customStyle="1" w:styleId="3Exact">
    <w:name w:val="Основной текст (3) Exact"/>
    <w:uiPriority w:val="99"/>
    <w:rsid w:val="00D94A9F"/>
    <w:rPr>
      <w:rFonts w:ascii="Times New Roman" w:hAnsi="Times New Roman" w:cs="Times New Roman"/>
      <w:i/>
      <w:iCs/>
      <w:spacing w:val="-2"/>
      <w:sz w:val="21"/>
      <w:szCs w:val="21"/>
      <w:u w:val="none"/>
    </w:rPr>
  </w:style>
  <w:style w:type="character" w:customStyle="1" w:styleId="affffff6">
    <w:name w:val="Основной текст + Курсив"/>
    <w:uiPriority w:val="99"/>
    <w:rsid w:val="00D94A9F"/>
    <w:rPr>
      <w:rFonts w:ascii="Times New Roman" w:hAnsi="Times New Roman" w:cs="Times New Roman"/>
      <w:b/>
      <w:bCs/>
      <w:i/>
      <w:iCs/>
      <w:sz w:val="23"/>
      <w:szCs w:val="23"/>
      <w:u w:val="none"/>
      <w:shd w:val="clear" w:color="auto" w:fill="FFFFFF"/>
    </w:rPr>
  </w:style>
  <w:style w:type="paragraph" w:customStyle="1" w:styleId="affffff7">
    <w:name w:val="Базовый"/>
    <w:rsid w:val="00D94A9F"/>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8">
    <w:name w:val="Основной текст_"/>
    <w:link w:val="42"/>
    <w:rsid w:val="00D94A9F"/>
    <w:rPr>
      <w:rFonts w:cs="Calibri"/>
      <w:spacing w:val="2"/>
      <w:shd w:val="clear" w:color="auto" w:fill="FFFFFF"/>
    </w:rPr>
  </w:style>
  <w:style w:type="paragraph" w:customStyle="1" w:styleId="42">
    <w:name w:val="Основной текст4"/>
    <w:basedOn w:val="a"/>
    <w:link w:val="affffff8"/>
    <w:rsid w:val="00D94A9F"/>
    <w:pPr>
      <w:widowControl w:val="0"/>
      <w:shd w:val="clear" w:color="auto" w:fill="FFFFFF"/>
      <w:spacing w:before="420" w:after="240" w:line="298" w:lineRule="exact"/>
      <w:ind w:hanging="360"/>
      <w:jc w:val="both"/>
    </w:pPr>
    <w:rPr>
      <w:rFonts w:ascii="Calibri" w:eastAsia="Calibri" w:hAnsi="Calibri" w:cs="Calibri"/>
      <w:spacing w:val="2"/>
      <w:sz w:val="20"/>
      <w:szCs w:val="20"/>
    </w:rPr>
  </w:style>
  <w:style w:type="character" w:customStyle="1" w:styleId="18">
    <w:name w:val="Основной текст1"/>
    <w:rsid w:val="00D94A9F"/>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D94A9F"/>
    <w:rPr>
      <w:rFonts w:ascii="Arial" w:eastAsia="Calibri" w:hAnsi="Arial"/>
      <w:sz w:val="28"/>
      <w:szCs w:val="28"/>
      <w:lang w:val="en-GB" w:eastAsia="en-US"/>
    </w:rPr>
  </w:style>
  <w:style w:type="character" w:customStyle="1" w:styleId="Docsubtitle2Char">
    <w:name w:val="Doc subtitle2 Char"/>
    <w:link w:val="Docsubtitle2"/>
    <w:rsid w:val="00D94A9F"/>
    <w:rPr>
      <w:rFonts w:ascii="Arial" w:hAnsi="Arial"/>
      <w:sz w:val="28"/>
      <w:szCs w:val="28"/>
      <w:lang w:val="en-GB" w:eastAsia="en-US"/>
    </w:rPr>
  </w:style>
  <w:style w:type="paragraph" w:customStyle="1" w:styleId="Doctitle">
    <w:name w:val="Doc title"/>
    <w:basedOn w:val="a"/>
    <w:rsid w:val="00D94A9F"/>
    <w:rPr>
      <w:rFonts w:ascii="Arial" w:hAnsi="Arial"/>
      <w:b/>
      <w:sz w:val="40"/>
      <w:lang w:val="en-GB" w:eastAsia="en-US"/>
    </w:rPr>
  </w:style>
  <w:style w:type="character" w:customStyle="1" w:styleId="colorgray">
    <w:name w:val="colorgray"/>
    <w:rsid w:val="00D94A9F"/>
  </w:style>
  <w:style w:type="character" w:customStyle="1" w:styleId="29">
    <w:name w:val="Неразрешенное упоминание2"/>
    <w:uiPriority w:val="99"/>
    <w:semiHidden/>
    <w:unhideWhenUsed/>
    <w:rsid w:val="00D94A9F"/>
    <w:rPr>
      <w:color w:val="605E5C"/>
      <w:shd w:val="clear" w:color="auto" w:fill="E1DFDD"/>
    </w:rPr>
  </w:style>
  <w:style w:type="character" w:customStyle="1" w:styleId="FontStyle62">
    <w:name w:val="Font Style62"/>
    <w:rsid w:val="00D94A9F"/>
    <w:rPr>
      <w:rFonts w:ascii="Times New Roman" w:hAnsi="Times New Roman" w:cs="Times New Roman"/>
      <w:b/>
      <w:bCs/>
      <w:sz w:val="16"/>
      <w:szCs w:val="16"/>
    </w:rPr>
  </w:style>
  <w:style w:type="paragraph" w:customStyle="1" w:styleId="Web">
    <w:name w:val="Обычный (Web)"/>
    <w:basedOn w:val="a"/>
    <w:next w:val="af"/>
    <w:link w:val="affffff9"/>
    <w:uiPriority w:val="10"/>
    <w:qFormat/>
    <w:rsid w:val="00D94A9F"/>
    <w:pPr>
      <w:widowControl w:val="0"/>
    </w:pPr>
    <w:rPr>
      <w:lang w:val="en-US" w:eastAsia="nl-NL"/>
    </w:rPr>
  </w:style>
  <w:style w:type="character" w:customStyle="1" w:styleId="affffff9">
    <w:name w:val="Обычный (веб) Знак"/>
    <w:aliases w:val="Обычный (Web) Знак"/>
    <w:link w:val="Web"/>
    <w:uiPriority w:val="10"/>
    <w:locked/>
    <w:rsid w:val="00D94A9F"/>
    <w:rPr>
      <w:rFonts w:ascii="Times New Roman" w:eastAsia="Times New Roman" w:hAnsi="Times New Roman"/>
      <w:sz w:val="24"/>
      <w:szCs w:val="24"/>
      <w:lang w:val="en-US" w:eastAsia="nl-NL"/>
    </w:rPr>
  </w:style>
  <w:style w:type="character" w:customStyle="1" w:styleId="affffffa">
    <w:name w:val="Название Знак"/>
    <w:uiPriority w:val="10"/>
    <w:rsid w:val="00D94A9F"/>
    <w:rPr>
      <w:rFonts w:ascii="Times New Roman" w:hAnsi="Times New Roman"/>
      <w:b/>
      <w:bCs/>
      <w:sz w:val="24"/>
      <w:szCs w:val="24"/>
    </w:rPr>
  </w:style>
  <w:style w:type="table" w:customStyle="1" w:styleId="100">
    <w:name w:val="Сетка таблицы10"/>
    <w:basedOn w:val="a1"/>
    <w:next w:val="afffff6"/>
    <w:uiPriority w:val="39"/>
    <w:rsid w:val="00D94A9F"/>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1">
    <w:name w:val="Title"/>
    <w:basedOn w:val="a"/>
    <w:next w:val="a"/>
    <w:link w:val="28"/>
    <w:uiPriority w:val="10"/>
    <w:qFormat/>
    <w:rsid w:val="00D94A9F"/>
    <w:pPr>
      <w:pBdr>
        <w:bottom w:val="single" w:sz="8" w:space="4" w:color="4F81BD" w:themeColor="accent1"/>
      </w:pBdr>
      <w:spacing w:after="300"/>
      <w:contextualSpacing/>
    </w:pPr>
    <w:rPr>
      <w:rFonts w:eastAsia="Calibri"/>
      <w:kern w:val="28"/>
    </w:rPr>
  </w:style>
  <w:style w:type="character" w:customStyle="1" w:styleId="19">
    <w:name w:val="Название Знак1"/>
    <w:basedOn w:val="a0"/>
    <w:uiPriority w:val="10"/>
    <w:rsid w:val="00D94A9F"/>
    <w:rPr>
      <w:rFonts w:asciiTheme="majorHAnsi" w:eastAsiaTheme="majorEastAsia" w:hAnsiTheme="majorHAnsi" w:cstheme="majorBidi"/>
      <w:color w:val="17365D" w:themeColor="text2" w:themeShade="BF"/>
      <w:spacing w:val="5"/>
      <w:kern w:val="28"/>
      <w:sz w:val="52"/>
      <w:szCs w:val="52"/>
    </w:rPr>
  </w:style>
  <w:style w:type="character" w:customStyle="1" w:styleId="markedcontent">
    <w:name w:val="markedcontent"/>
    <w:basedOn w:val="a0"/>
    <w:rsid w:val="00EB21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441982">
      <w:bodyDiv w:val="1"/>
      <w:marLeft w:val="0"/>
      <w:marRight w:val="0"/>
      <w:marTop w:val="0"/>
      <w:marBottom w:val="0"/>
      <w:divBdr>
        <w:top w:val="none" w:sz="0" w:space="0" w:color="auto"/>
        <w:left w:val="none" w:sz="0" w:space="0" w:color="auto"/>
        <w:bottom w:val="none" w:sz="0" w:space="0" w:color="auto"/>
        <w:right w:val="none" w:sz="0" w:space="0" w:color="auto"/>
      </w:divBdr>
    </w:div>
    <w:div w:id="1004550723">
      <w:bodyDiv w:val="1"/>
      <w:marLeft w:val="0"/>
      <w:marRight w:val="0"/>
      <w:marTop w:val="0"/>
      <w:marBottom w:val="0"/>
      <w:divBdr>
        <w:top w:val="none" w:sz="0" w:space="0" w:color="auto"/>
        <w:left w:val="none" w:sz="0" w:space="0" w:color="auto"/>
        <w:bottom w:val="none" w:sz="0" w:space="0" w:color="auto"/>
        <w:right w:val="none" w:sz="0" w:space="0" w:color="auto"/>
      </w:divBdr>
    </w:div>
    <w:div w:id="1449816474">
      <w:bodyDiv w:val="1"/>
      <w:marLeft w:val="0"/>
      <w:marRight w:val="0"/>
      <w:marTop w:val="0"/>
      <w:marBottom w:val="0"/>
      <w:divBdr>
        <w:top w:val="none" w:sz="0" w:space="0" w:color="auto"/>
        <w:left w:val="none" w:sz="0" w:space="0" w:color="auto"/>
        <w:bottom w:val="none" w:sz="0" w:space="0" w:color="auto"/>
        <w:right w:val="none" w:sz="0" w:space="0" w:color="auto"/>
      </w:divBdr>
    </w:div>
    <w:div w:id="2038001456">
      <w:bodyDiv w:val="1"/>
      <w:marLeft w:val="0"/>
      <w:marRight w:val="0"/>
      <w:marTop w:val="0"/>
      <w:marBottom w:val="0"/>
      <w:divBdr>
        <w:top w:val="none" w:sz="0" w:space="0" w:color="auto"/>
        <w:left w:val="none" w:sz="0" w:space="0" w:color="auto"/>
        <w:bottom w:val="none" w:sz="0" w:space="0" w:color="auto"/>
        <w:right w:val="none" w:sz="0" w:space="0" w:color="auto"/>
      </w:divBdr>
      <w:divsChild>
        <w:div w:id="112600810">
          <w:marLeft w:val="0"/>
          <w:marRight w:val="0"/>
          <w:marTop w:val="0"/>
          <w:marBottom w:val="0"/>
          <w:divBdr>
            <w:top w:val="none" w:sz="0" w:space="0" w:color="auto"/>
            <w:left w:val="none" w:sz="0" w:space="0" w:color="auto"/>
            <w:bottom w:val="none" w:sz="0" w:space="0" w:color="auto"/>
            <w:right w:val="none" w:sz="0" w:space="0" w:color="auto"/>
          </w:divBdr>
          <w:divsChild>
            <w:div w:id="841431678">
              <w:marLeft w:val="0"/>
              <w:marRight w:val="0"/>
              <w:marTop w:val="0"/>
              <w:marBottom w:val="0"/>
              <w:divBdr>
                <w:top w:val="none" w:sz="0" w:space="0" w:color="auto"/>
                <w:left w:val="none" w:sz="0" w:space="0" w:color="auto"/>
                <w:bottom w:val="none" w:sz="0" w:space="0" w:color="auto"/>
                <w:right w:val="none" w:sz="0" w:space="0" w:color="auto"/>
              </w:divBdr>
              <w:divsChild>
                <w:div w:id="1191335536">
                  <w:marLeft w:val="0"/>
                  <w:marRight w:val="0"/>
                  <w:marTop w:val="0"/>
                  <w:marBottom w:val="0"/>
                  <w:divBdr>
                    <w:top w:val="none" w:sz="0" w:space="0" w:color="auto"/>
                    <w:left w:val="none" w:sz="0" w:space="0" w:color="auto"/>
                    <w:bottom w:val="none" w:sz="0" w:space="0" w:color="auto"/>
                    <w:right w:val="none" w:sz="0" w:space="0" w:color="auto"/>
                  </w:divBdr>
                  <w:divsChild>
                    <w:div w:id="194194183">
                      <w:marLeft w:val="0"/>
                      <w:marRight w:val="0"/>
                      <w:marTop w:val="0"/>
                      <w:marBottom w:val="0"/>
                      <w:divBdr>
                        <w:top w:val="none" w:sz="0" w:space="0" w:color="auto"/>
                        <w:left w:val="none" w:sz="0" w:space="0" w:color="auto"/>
                        <w:bottom w:val="none" w:sz="0" w:space="0" w:color="auto"/>
                        <w:right w:val="none" w:sz="0" w:space="0" w:color="auto"/>
                      </w:divBdr>
                      <w:divsChild>
                        <w:div w:id="1067340112">
                          <w:marLeft w:val="0"/>
                          <w:marRight w:val="0"/>
                          <w:marTop w:val="0"/>
                          <w:marBottom w:val="0"/>
                          <w:divBdr>
                            <w:top w:val="none" w:sz="0" w:space="0" w:color="auto"/>
                            <w:left w:val="none" w:sz="0" w:space="0" w:color="auto"/>
                            <w:bottom w:val="none" w:sz="0" w:space="0" w:color="auto"/>
                            <w:right w:val="none" w:sz="0" w:space="0" w:color="auto"/>
                          </w:divBdr>
                          <w:divsChild>
                            <w:div w:id="1283725919">
                              <w:marLeft w:val="0"/>
                              <w:marRight w:val="0"/>
                              <w:marTop w:val="201"/>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265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5177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1328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744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urait.ru/bcode/511813"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8E45D9-C0DF-42B8-8102-F5499863A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1671</TotalTime>
  <Pages>14</Pages>
  <Words>3038</Words>
  <Characters>17323</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20321</CharactersWithSpaces>
  <SharedDoc>false</SharedDoc>
  <HLinks>
    <vt:vector size="24" baseType="variant">
      <vt:variant>
        <vt:i4>2228272</vt:i4>
      </vt:variant>
      <vt:variant>
        <vt:i4>9</vt:i4>
      </vt:variant>
      <vt:variant>
        <vt:i4>0</vt:i4>
      </vt:variant>
      <vt:variant>
        <vt:i4>5</vt:i4>
      </vt:variant>
      <vt:variant>
        <vt:lpwstr>http://sportrules.boom.ru/</vt:lpwstr>
      </vt:variant>
      <vt:variant>
        <vt:lpwstr/>
      </vt:variant>
      <vt:variant>
        <vt:i4>6881318</vt:i4>
      </vt:variant>
      <vt:variant>
        <vt:i4>6</vt:i4>
      </vt:variant>
      <vt:variant>
        <vt:i4>0</vt:i4>
      </vt:variant>
      <vt:variant>
        <vt:i4>5</vt:i4>
      </vt:variant>
      <vt:variant>
        <vt:lpwstr>http://lib.sportedu.ru/Press/TPFK/2006N6/Index.htm</vt:lpwstr>
      </vt:variant>
      <vt:variant>
        <vt:lpwstr/>
      </vt:variant>
      <vt:variant>
        <vt:i4>6422570</vt:i4>
      </vt:variant>
      <vt:variant>
        <vt:i4>3</vt:i4>
      </vt:variant>
      <vt:variant>
        <vt:i4>0</vt:i4>
      </vt:variant>
      <vt:variant>
        <vt:i4>5</vt:i4>
      </vt:variant>
      <vt:variant>
        <vt:lpwstr>http://lib.sportedu.ru/press/fkvot/2005N6/Index.htm</vt:lpwstr>
      </vt:variant>
      <vt:variant>
        <vt:lpwstr/>
      </vt:variant>
      <vt:variant>
        <vt:i4>6029327</vt:i4>
      </vt:variant>
      <vt:variant>
        <vt:i4>0</vt:i4>
      </vt:variant>
      <vt:variant>
        <vt:i4>0</vt:i4>
      </vt:variant>
      <vt:variant>
        <vt:i4>5</vt:i4>
      </vt:variant>
      <vt:variant>
        <vt:lpwstr>http://andijan1.connect.uz/sportisland/index.htm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 Ilinskii</dc:creator>
  <cp:lastModifiedBy>user</cp:lastModifiedBy>
  <cp:revision>17</cp:revision>
  <cp:lastPrinted>2014-10-20T09:06:00Z</cp:lastPrinted>
  <dcterms:created xsi:type="dcterms:W3CDTF">2023-08-26T11:00:00Z</dcterms:created>
  <dcterms:modified xsi:type="dcterms:W3CDTF">2023-10-12T10:34:00Z</dcterms:modified>
</cp:coreProperties>
</file>